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CDE55" w14:textId="77777777" w:rsidR="007D197A" w:rsidRPr="00BD0AC7" w:rsidRDefault="007D197A">
      <w:pPr>
        <w:pStyle w:val="Textoindependiente"/>
        <w:rPr>
          <w:rFonts w:ascii="Arial" w:hAnsi="Arial" w:cs="Arial"/>
        </w:rPr>
      </w:pPr>
    </w:p>
    <w:p w14:paraId="19BA451D" w14:textId="77777777" w:rsidR="007D197A" w:rsidRPr="00BD0AC7" w:rsidRDefault="007D197A" w:rsidP="00536329">
      <w:pPr>
        <w:pStyle w:val="Textoindependiente"/>
        <w:rPr>
          <w:rFonts w:ascii="Arial" w:hAnsi="Arial" w:cs="Arial"/>
        </w:rPr>
      </w:pPr>
      <w:r w:rsidRPr="00BD0AC7">
        <w:rPr>
          <w:rFonts w:ascii="Arial" w:hAnsi="Arial" w:cs="Arial"/>
        </w:rPr>
        <w:t xml:space="preserve">CONTRATO </w:t>
      </w:r>
      <w:r w:rsidRPr="00BD0AC7">
        <w:rPr>
          <w:rFonts w:ascii="Arial" w:hAnsi="Arial" w:cs="Arial"/>
          <w:b/>
        </w:rPr>
        <w:tab/>
        <w:t>:</w:t>
      </w:r>
      <w:r w:rsidRPr="00BD0AC7">
        <w:rPr>
          <w:rFonts w:ascii="Arial" w:hAnsi="Arial" w:cs="Arial"/>
          <w:b/>
        </w:rPr>
        <w:tab/>
      </w:r>
      <w:r w:rsidRPr="00BD0AC7">
        <w:rPr>
          <w:rFonts w:ascii="Arial" w:hAnsi="Arial" w:cs="Arial"/>
          <w:b/>
        </w:rPr>
        <w:tab/>
      </w:r>
      <w:r w:rsidRPr="00BD0AC7">
        <w:rPr>
          <w:rFonts w:ascii="Arial" w:hAnsi="Arial" w:cs="Arial"/>
        </w:rPr>
        <w:tab/>
        <w:t xml:space="preserve">PRESTACIÓN DE SERVICIOS  </w:t>
      </w:r>
    </w:p>
    <w:p w14:paraId="19FA2209" w14:textId="09B85D22" w:rsidR="007D197A" w:rsidRPr="00BD0AC7" w:rsidRDefault="007D197A" w:rsidP="00536329">
      <w:pPr>
        <w:pStyle w:val="Textoindependiente"/>
        <w:rPr>
          <w:rFonts w:ascii="Arial" w:hAnsi="Arial" w:cs="Arial"/>
        </w:rPr>
      </w:pPr>
      <w:r w:rsidRPr="00BD0AC7">
        <w:rPr>
          <w:rFonts w:ascii="Arial" w:hAnsi="Arial" w:cs="Arial"/>
        </w:rPr>
        <w:t>CONTRATISTA:</w:t>
      </w:r>
      <w:r w:rsidRPr="00BD0AC7">
        <w:rPr>
          <w:rFonts w:ascii="Arial" w:hAnsi="Arial" w:cs="Arial"/>
        </w:rPr>
        <w:tab/>
      </w:r>
      <w:r w:rsidRPr="00BD0AC7">
        <w:rPr>
          <w:rFonts w:ascii="Arial" w:hAnsi="Arial" w:cs="Arial"/>
        </w:rPr>
        <w:tab/>
        <w:t xml:space="preserve"> </w:t>
      </w:r>
      <w:r w:rsidRPr="00BD0AC7">
        <w:rPr>
          <w:rFonts w:ascii="Arial" w:hAnsi="Arial" w:cs="Arial"/>
        </w:rPr>
        <w:tab/>
      </w:r>
      <w:r w:rsidR="00E50E66" w:rsidRPr="00BD0AC7">
        <w:rPr>
          <w:rFonts w:ascii="Arial" w:hAnsi="Arial" w:cs="Arial"/>
        </w:rPr>
        <w:t>ERIKA GIOVANNA MERCADO ESCARRIA</w:t>
      </w:r>
    </w:p>
    <w:p w14:paraId="2BF86519" w14:textId="5F8595B6" w:rsidR="007D197A" w:rsidRPr="00BD0AC7" w:rsidRDefault="007D197A" w:rsidP="00536329">
      <w:pPr>
        <w:pStyle w:val="Textoindependiente"/>
        <w:rPr>
          <w:rFonts w:ascii="Arial" w:hAnsi="Arial" w:cs="Arial"/>
        </w:rPr>
      </w:pPr>
      <w:r w:rsidRPr="00BD0AC7">
        <w:rPr>
          <w:rFonts w:ascii="Arial" w:hAnsi="Arial" w:cs="Arial"/>
        </w:rPr>
        <w:t>IDENTIFICACIÓN:</w:t>
      </w:r>
      <w:r w:rsidRPr="00BD0AC7">
        <w:rPr>
          <w:rFonts w:ascii="Arial" w:hAnsi="Arial" w:cs="Arial"/>
        </w:rPr>
        <w:tab/>
      </w:r>
      <w:r w:rsidRPr="00BD0AC7">
        <w:rPr>
          <w:rFonts w:ascii="Arial" w:hAnsi="Arial" w:cs="Arial"/>
        </w:rPr>
        <w:tab/>
      </w:r>
      <w:r w:rsidRPr="00BD0AC7">
        <w:rPr>
          <w:rFonts w:ascii="Arial" w:hAnsi="Arial" w:cs="Arial"/>
        </w:rPr>
        <w:tab/>
      </w:r>
      <w:r w:rsidR="00E50E66" w:rsidRPr="00BD0AC7">
        <w:rPr>
          <w:rFonts w:ascii="Arial" w:hAnsi="Arial" w:cs="Arial"/>
          <w:noProof/>
        </w:rPr>
        <w:t>38567295</w:t>
      </w:r>
      <w:r w:rsidRPr="00BD0AC7">
        <w:rPr>
          <w:rFonts w:ascii="Arial" w:hAnsi="Arial" w:cs="Arial"/>
        </w:rPr>
        <w:tab/>
      </w:r>
    </w:p>
    <w:p w14:paraId="734B41E7" w14:textId="60F1952A" w:rsidR="007D197A" w:rsidRPr="00BD0AC7" w:rsidRDefault="007D197A" w:rsidP="00536329">
      <w:pPr>
        <w:pStyle w:val="Textoindependiente"/>
        <w:rPr>
          <w:rFonts w:ascii="Arial" w:hAnsi="Arial" w:cs="Arial"/>
        </w:rPr>
      </w:pPr>
      <w:r w:rsidRPr="00BD0AC7">
        <w:rPr>
          <w:rFonts w:ascii="Arial" w:hAnsi="Arial" w:cs="Arial"/>
        </w:rPr>
        <w:t xml:space="preserve">CODIGO DISPONIBILIDAD: </w:t>
      </w:r>
      <w:r w:rsidRPr="00BD0AC7">
        <w:rPr>
          <w:rFonts w:ascii="Arial" w:hAnsi="Arial" w:cs="Arial"/>
        </w:rPr>
        <w:tab/>
        <w:t>No. CDP</w:t>
      </w:r>
      <w:r w:rsidRPr="00BD0AC7">
        <w:rPr>
          <w:rFonts w:ascii="Arial" w:hAnsi="Arial" w:cs="Arial"/>
          <w:color w:val="000000"/>
        </w:rPr>
        <w:t xml:space="preserve">.  </w:t>
      </w:r>
      <w:r w:rsidR="00E50E66" w:rsidRPr="00BD0AC7">
        <w:rPr>
          <w:rFonts w:ascii="Arial" w:hAnsi="Arial" w:cs="Arial"/>
          <w:noProof/>
          <w:color w:val="000000"/>
        </w:rPr>
        <w:t>3500236791</w:t>
      </w:r>
      <w:r w:rsidRPr="00BD0AC7">
        <w:rPr>
          <w:rFonts w:ascii="Arial" w:hAnsi="Arial" w:cs="Arial"/>
          <w:color w:val="000000"/>
        </w:rPr>
        <w:tab/>
      </w:r>
    </w:p>
    <w:p w14:paraId="292C223F" w14:textId="70A380B7" w:rsidR="007D197A" w:rsidRPr="00BD0AC7" w:rsidRDefault="007D197A" w:rsidP="00536329">
      <w:pPr>
        <w:pStyle w:val="Textoindependiente"/>
        <w:rPr>
          <w:rFonts w:ascii="Arial" w:hAnsi="Arial" w:cs="Arial"/>
        </w:rPr>
      </w:pPr>
      <w:r w:rsidRPr="00BD0AC7">
        <w:rPr>
          <w:rFonts w:ascii="Arial" w:hAnsi="Arial" w:cs="Arial"/>
        </w:rPr>
        <w:t>RESERVA:</w:t>
      </w:r>
      <w:r w:rsidRPr="00BD0AC7">
        <w:rPr>
          <w:rFonts w:ascii="Arial" w:hAnsi="Arial" w:cs="Arial"/>
        </w:rPr>
        <w:tab/>
      </w:r>
      <w:r w:rsidRPr="00BD0AC7">
        <w:rPr>
          <w:rFonts w:ascii="Arial" w:hAnsi="Arial" w:cs="Arial"/>
        </w:rPr>
        <w:tab/>
      </w:r>
      <w:r w:rsidRPr="00BD0AC7">
        <w:rPr>
          <w:rFonts w:ascii="Arial" w:hAnsi="Arial" w:cs="Arial"/>
        </w:rPr>
        <w:tab/>
      </w:r>
      <w:r w:rsidRPr="00BD0AC7">
        <w:rPr>
          <w:rFonts w:ascii="Arial" w:hAnsi="Arial" w:cs="Arial"/>
        </w:rPr>
        <w:tab/>
        <w:t xml:space="preserve">No. RPC.  </w:t>
      </w:r>
      <w:r w:rsidR="00E50E66" w:rsidRPr="00BD0AC7">
        <w:rPr>
          <w:rFonts w:ascii="Arial" w:hAnsi="Arial" w:cs="Arial"/>
          <w:noProof/>
        </w:rPr>
        <w:t>4500370099</w:t>
      </w:r>
      <w:r w:rsidRPr="00BD0AC7">
        <w:rPr>
          <w:rFonts w:ascii="Arial" w:hAnsi="Arial" w:cs="Arial"/>
        </w:rPr>
        <w:tab/>
      </w:r>
      <w:r w:rsidRPr="00BD0AC7">
        <w:rPr>
          <w:rFonts w:ascii="Arial" w:hAnsi="Arial" w:cs="Arial"/>
        </w:rPr>
        <w:tab/>
        <w:t xml:space="preserve"> </w:t>
      </w:r>
    </w:p>
    <w:p w14:paraId="1D2A90F2" w14:textId="0876006A" w:rsidR="007D197A" w:rsidRPr="00BD0AC7" w:rsidRDefault="007D197A" w:rsidP="00536329">
      <w:pPr>
        <w:pStyle w:val="Textoindependiente"/>
        <w:jc w:val="left"/>
        <w:rPr>
          <w:rFonts w:ascii="Arial" w:hAnsi="Arial" w:cs="Arial"/>
        </w:rPr>
      </w:pPr>
      <w:r w:rsidRPr="00BD0AC7">
        <w:rPr>
          <w:rFonts w:ascii="Arial" w:hAnsi="Arial" w:cs="Arial"/>
        </w:rPr>
        <w:t>VALOR DELCONTRATO:            $</w:t>
      </w:r>
      <w:r w:rsidR="00E50E66" w:rsidRPr="00BD0AC7">
        <w:rPr>
          <w:rFonts w:ascii="Arial" w:hAnsi="Arial" w:cs="Arial"/>
        </w:rPr>
        <w:t>11.385.000</w:t>
      </w:r>
      <w:r w:rsidRPr="00BD0AC7">
        <w:rPr>
          <w:rFonts w:ascii="Arial" w:hAnsi="Arial" w:cs="Arial"/>
        </w:rPr>
        <w:t xml:space="preserve"> (</w:t>
      </w:r>
      <w:r w:rsidR="00E50E66" w:rsidRPr="00BD0AC7">
        <w:rPr>
          <w:rFonts w:ascii="Arial" w:hAnsi="Arial" w:cs="Arial"/>
          <w:noProof/>
        </w:rPr>
        <w:t xml:space="preserve">ONCE MILLONES TRESCIENTOS OCHENTA Y CINCO MIL PESOS </w:t>
      </w:r>
      <w:r w:rsidRPr="00BD0AC7">
        <w:rPr>
          <w:rFonts w:ascii="Arial" w:hAnsi="Arial" w:cs="Arial"/>
          <w:noProof/>
        </w:rPr>
        <w:t>M/CTE</w:t>
      </w:r>
      <w:r w:rsidRPr="00BD0AC7">
        <w:rPr>
          <w:rFonts w:ascii="Arial" w:hAnsi="Arial" w:cs="Arial"/>
        </w:rPr>
        <w:t>)</w:t>
      </w:r>
    </w:p>
    <w:p w14:paraId="05076763" w14:textId="2A6AE85B" w:rsidR="007D197A" w:rsidRPr="00BD0AC7" w:rsidRDefault="007D197A" w:rsidP="00536329">
      <w:pPr>
        <w:pStyle w:val="Textoindependiente"/>
        <w:jc w:val="left"/>
        <w:rPr>
          <w:rFonts w:ascii="Arial" w:hAnsi="Arial" w:cs="Arial"/>
        </w:rPr>
      </w:pPr>
      <w:r w:rsidRPr="00BD0AC7">
        <w:rPr>
          <w:rFonts w:ascii="Arial" w:hAnsi="Arial" w:cs="Arial"/>
        </w:rPr>
        <w:t>DURACIÓN:</w:t>
      </w:r>
      <w:r w:rsidRPr="00BD0AC7">
        <w:rPr>
          <w:rFonts w:ascii="Arial" w:hAnsi="Arial" w:cs="Arial"/>
        </w:rPr>
        <w:tab/>
      </w:r>
      <w:r w:rsidRPr="00BD0AC7">
        <w:rPr>
          <w:rFonts w:ascii="Arial" w:hAnsi="Arial" w:cs="Arial"/>
        </w:rPr>
        <w:tab/>
      </w:r>
      <w:r w:rsidRPr="00BD0AC7">
        <w:rPr>
          <w:rFonts w:ascii="Arial" w:hAnsi="Arial" w:cs="Arial"/>
        </w:rPr>
        <w:tab/>
      </w:r>
      <w:r w:rsidRPr="00BD0AC7">
        <w:rPr>
          <w:rFonts w:ascii="Arial" w:hAnsi="Arial" w:cs="Arial"/>
        </w:rPr>
        <w:tab/>
        <w:t xml:space="preserve">HASTA EL </w:t>
      </w:r>
      <w:r w:rsidRPr="00BD0AC7">
        <w:rPr>
          <w:rFonts w:ascii="Arial" w:hAnsi="Arial" w:cs="Arial"/>
          <w:noProof/>
        </w:rPr>
        <w:t>31/</w:t>
      </w:r>
      <w:r w:rsidR="00E50E66" w:rsidRPr="00BD0AC7">
        <w:rPr>
          <w:rFonts w:ascii="Arial" w:hAnsi="Arial" w:cs="Arial"/>
          <w:noProof/>
        </w:rPr>
        <w:t>Ago</w:t>
      </w:r>
      <w:r w:rsidRPr="00BD0AC7">
        <w:rPr>
          <w:rFonts w:ascii="Arial" w:hAnsi="Arial" w:cs="Arial"/>
          <w:noProof/>
        </w:rPr>
        <w:t>/2025</w:t>
      </w:r>
    </w:p>
    <w:p w14:paraId="081601C8" w14:textId="77777777" w:rsidR="007D197A" w:rsidRPr="00BD0AC7" w:rsidRDefault="007D197A" w:rsidP="000005A3">
      <w:pPr>
        <w:pStyle w:val="Textoindependiente"/>
        <w:jc w:val="left"/>
        <w:rPr>
          <w:rFonts w:ascii="Arial" w:hAnsi="Arial" w:cs="Arial"/>
        </w:rPr>
      </w:pPr>
      <w:r w:rsidRPr="00BD0AC7">
        <w:rPr>
          <w:rFonts w:ascii="Arial" w:hAnsi="Arial" w:cs="Arial"/>
        </w:rPr>
        <w:t>SUPERVISOR:</w:t>
      </w:r>
      <w:r w:rsidRPr="00BD0AC7">
        <w:rPr>
          <w:rFonts w:ascii="Arial" w:hAnsi="Arial" w:cs="Arial"/>
        </w:rPr>
        <w:tab/>
      </w:r>
      <w:r w:rsidRPr="00BD0AC7">
        <w:rPr>
          <w:rFonts w:ascii="Arial" w:hAnsi="Arial" w:cs="Arial"/>
        </w:rPr>
        <w:tab/>
      </w:r>
      <w:r w:rsidRPr="00BD0AC7">
        <w:rPr>
          <w:rFonts w:ascii="Arial" w:hAnsi="Arial" w:cs="Arial"/>
        </w:rPr>
        <w:tab/>
        <w:t>TOMAS GUTIERREZ MAÑOSCA</w:t>
      </w:r>
    </w:p>
    <w:p w14:paraId="4F4F0DB4" w14:textId="77777777" w:rsidR="007D197A" w:rsidRPr="00BD0AC7" w:rsidRDefault="007D197A" w:rsidP="000005A3">
      <w:pPr>
        <w:pStyle w:val="Textoindependiente"/>
        <w:jc w:val="left"/>
        <w:rPr>
          <w:rFonts w:ascii="Arial" w:hAnsi="Arial" w:cs="Arial"/>
        </w:rPr>
      </w:pPr>
      <w:r w:rsidRPr="00BD0AC7">
        <w:rPr>
          <w:rFonts w:ascii="Arial" w:hAnsi="Arial" w:cs="Arial"/>
        </w:rPr>
        <w:t xml:space="preserve"> </w:t>
      </w:r>
    </w:p>
    <w:p w14:paraId="26CD8723" w14:textId="77777777" w:rsidR="007D197A" w:rsidRPr="00BD0AC7" w:rsidRDefault="007D197A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BD0AC7">
        <w:rPr>
          <w:rFonts w:ascii="Arial" w:hAnsi="Arial" w:cs="Arial"/>
          <w:b/>
        </w:rPr>
        <w:t xml:space="preserve">OBJETO DEL CONTRATO </w:t>
      </w:r>
    </w:p>
    <w:p w14:paraId="35C60DE7" w14:textId="4A7FBA37" w:rsidR="007D197A" w:rsidRPr="00BD0AC7" w:rsidRDefault="007D197A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BD0AC7">
        <w:rPr>
          <w:rFonts w:ascii="Arial" w:hAnsi="Arial" w:cs="Arial"/>
          <w:color w:val="000000"/>
          <w:shd w:val="clear" w:color="auto" w:fill="FFFFFF"/>
        </w:rPr>
        <w:tab/>
      </w:r>
      <w:r w:rsidRPr="00BD0AC7">
        <w:rPr>
          <w:rFonts w:ascii="Arial" w:hAnsi="Arial" w:cs="Arial"/>
          <w:color w:val="000000"/>
          <w:shd w:val="clear" w:color="auto" w:fill="FFFFFF"/>
        </w:rPr>
        <w:tab/>
      </w:r>
      <w:r w:rsidRPr="00BD0AC7">
        <w:rPr>
          <w:rFonts w:ascii="Arial" w:hAnsi="Arial" w:cs="Arial"/>
          <w:color w:val="000000"/>
          <w:shd w:val="clear" w:color="auto" w:fill="FFFFFF"/>
        </w:rPr>
        <w:tab/>
      </w:r>
      <w:r w:rsidRPr="00BD0AC7">
        <w:rPr>
          <w:rFonts w:ascii="Arial" w:hAnsi="Arial" w:cs="Arial"/>
          <w:color w:val="000000"/>
          <w:shd w:val="clear" w:color="auto" w:fill="FFFFFF"/>
        </w:rPr>
        <w:tab/>
      </w:r>
    </w:p>
    <w:p w14:paraId="0A1015A3" w14:textId="77777777" w:rsidR="007D197A" w:rsidRPr="00BD0AC7" w:rsidRDefault="007D197A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261AC2F7" w14:textId="23D63F41" w:rsidR="007D197A" w:rsidRPr="00BD0AC7" w:rsidRDefault="007D197A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BD0AC7">
        <w:rPr>
          <w:rFonts w:ascii="Arial" w:hAnsi="Arial" w:cs="Arial"/>
          <w:lang w:val="es-ES_tradnl"/>
        </w:rPr>
        <w:t xml:space="preserve">En cumplimiento de las obligaciones establecidas en la cláusula </w:t>
      </w:r>
      <w:r w:rsidRPr="00BD0AC7">
        <w:rPr>
          <w:rFonts w:ascii="Arial" w:hAnsi="Arial" w:cs="Arial"/>
          <w:b/>
          <w:bCs/>
          <w:lang w:val="es-ES_tradnl"/>
        </w:rPr>
        <w:t>PRIMERA</w:t>
      </w:r>
      <w:r w:rsidRPr="00BD0AC7">
        <w:rPr>
          <w:rFonts w:ascii="Arial" w:hAnsi="Arial" w:cs="Arial"/>
          <w:lang w:val="es-ES_tradnl"/>
        </w:rPr>
        <w:t xml:space="preserve"> del contrato No. 4162.010.26.1.</w:t>
      </w:r>
      <w:r w:rsidRPr="00BD0AC7">
        <w:rPr>
          <w:rFonts w:ascii="Arial" w:hAnsi="Arial" w:cs="Arial"/>
          <w:noProof/>
          <w:lang w:val="es-ES_tradnl"/>
        </w:rPr>
        <w:t>4162.010.26.1.</w:t>
      </w:r>
      <w:r w:rsidR="00E50E66" w:rsidRPr="00BD0AC7">
        <w:rPr>
          <w:rFonts w:ascii="Arial" w:hAnsi="Arial" w:cs="Arial"/>
          <w:noProof/>
          <w:lang w:val="es-ES_tradnl"/>
        </w:rPr>
        <w:t>2060</w:t>
      </w:r>
      <w:r w:rsidRPr="00BD0AC7">
        <w:rPr>
          <w:rFonts w:ascii="Arial" w:hAnsi="Arial" w:cs="Arial"/>
          <w:noProof/>
          <w:lang w:val="es-ES_tradnl"/>
        </w:rPr>
        <w:t>-2025</w:t>
      </w:r>
      <w:r w:rsidRPr="00BD0AC7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6BB652C6" w14:textId="77777777" w:rsidR="007D197A" w:rsidRPr="00BD0AC7" w:rsidRDefault="007D197A" w:rsidP="005E7EDD">
      <w:pPr>
        <w:pStyle w:val="Textoindependiente"/>
        <w:ind w:left="360"/>
        <w:rPr>
          <w:rFonts w:ascii="Arial" w:hAnsi="Arial" w:cs="Arial"/>
          <w:b/>
        </w:rPr>
      </w:pPr>
    </w:p>
    <w:p w14:paraId="4C9255FD" w14:textId="77777777" w:rsidR="007D197A" w:rsidRPr="00BD0AC7" w:rsidRDefault="007D197A" w:rsidP="005E7EDD">
      <w:pPr>
        <w:pStyle w:val="Textoindependiente"/>
        <w:ind w:left="360"/>
        <w:rPr>
          <w:rFonts w:ascii="Arial" w:hAnsi="Arial" w:cs="Arial"/>
          <w:b/>
        </w:rPr>
      </w:pPr>
      <w:r w:rsidRPr="00BD0AC7">
        <w:rPr>
          <w:rFonts w:ascii="Arial" w:hAnsi="Arial" w:cs="Arial"/>
          <w:b/>
        </w:rPr>
        <w:t>ACTIVIDADES DESARROLLADAS</w:t>
      </w:r>
    </w:p>
    <w:p w14:paraId="268C7B59" w14:textId="77777777" w:rsidR="00E50E66" w:rsidRPr="00BD0AC7" w:rsidRDefault="00E50E66">
      <w:pPr>
        <w:pStyle w:val="Textoindependiente"/>
        <w:rPr>
          <w:rFonts w:ascii="Arial" w:hAnsi="Arial" w:cs="Arial"/>
          <w:b/>
        </w:rPr>
      </w:pPr>
    </w:p>
    <w:p w14:paraId="1966978B" w14:textId="25B915A3" w:rsidR="00E50E66" w:rsidRPr="00BD0AC7" w:rsidRDefault="007D197A" w:rsidP="00E50E66">
      <w:pPr>
        <w:pStyle w:val="Textoindependiente"/>
        <w:rPr>
          <w:rFonts w:ascii="Arial" w:hAnsi="Arial" w:cs="Arial"/>
          <w:b/>
        </w:rPr>
      </w:pPr>
      <w:r w:rsidRPr="00BD0AC7">
        <w:rPr>
          <w:rFonts w:ascii="Arial" w:hAnsi="Arial" w:cs="Arial"/>
        </w:rPr>
        <w:t xml:space="preserve">Informe de gestión relacionada con la ejecución de la </w:t>
      </w:r>
      <w:r w:rsidRPr="00BD0AC7">
        <w:rPr>
          <w:rFonts w:ascii="Arial" w:hAnsi="Arial" w:cs="Arial"/>
          <w:b/>
        </w:rPr>
        <w:t>PRIMERA CUOTA</w:t>
      </w:r>
    </w:p>
    <w:p w14:paraId="76B3DA5A" w14:textId="77777777" w:rsidR="007D197A" w:rsidRPr="00BD0AC7" w:rsidRDefault="007D197A">
      <w:pPr>
        <w:pStyle w:val="Textoindependiente"/>
        <w:rPr>
          <w:rFonts w:ascii="Arial" w:hAnsi="Arial" w:cs="Arial"/>
          <w:b/>
        </w:rPr>
      </w:pPr>
    </w:p>
    <w:p w14:paraId="02594B5A" w14:textId="77777777" w:rsidR="00437BD9" w:rsidRPr="00BD0AC7" w:rsidRDefault="00437BD9" w:rsidP="00437BD9">
      <w:pPr>
        <w:pStyle w:val="Textoindependiente"/>
        <w:rPr>
          <w:rFonts w:ascii="Arial" w:hAnsi="Arial" w:cs="Arial"/>
          <w:bCs/>
          <w:lang w:val="es-CO"/>
        </w:rPr>
      </w:pPr>
      <w:r w:rsidRPr="00BD0AC7">
        <w:rPr>
          <w:rFonts w:ascii="Arial" w:hAnsi="Arial" w:cs="Arial"/>
          <w:bCs/>
          <w:lang w:val="es-CO"/>
        </w:rPr>
        <w:t>1. Acompañar la gestión técnica y operativa para el cumplimiento de los lineamientos y metodologías del proyecto, en la ejecución de acciones para la formación deportiva y demás actividades del proyecto, mediante la elaboración e implementación de planes de intervención alineados con las estrategias del mismo</w:t>
      </w:r>
    </w:p>
    <w:p w14:paraId="02DD6431" w14:textId="77777777" w:rsidR="00437BD9" w:rsidRPr="00BD0AC7" w:rsidRDefault="00437BD9">
      <w:pPr>
        <w:pStyle w:val="Textoindependiente"/>
        <w:rPr>
          <w:rFonts w:ascii="Arial" w:hAnsi="Arial" w:cs="Arial"/>
          <w:b/>
          <w:lang w:val="es-CO"/>
        </w:rPr>
      </w:pPr>
    </w:p>
    <w:p w14:paraId="096CEC5A" w14:textId="79C93C4E" w:rsidR="00437BD9" w:rsidRPr="00BD0AC7" w:rsidRDefault="00437BD9" w:rsidP="00437BD9">
      <w:pPr>
        <w:pStyle w:val="Textoindependiente"/>
        <w:rPr>
          <w:rFonts w:ascii="Arial" w:hAnsi="Arial" w:cs="Arial"/>
          <w:bCs/>
          <w:lang w:val="es-CO"/>
        </w:rPr>
      </w:pPr>
      <w:r w:rsidRPr="00BD0AC7">
        <w:rPr>
          <w:rFonts w:ascii="Arial" w:hAnsi="Arial" w:cs="Arial"/>
          <w:bCs/>
          <w:lang w:val="es-CO"/>
        </w:rPr>
        <w:t>diseñé un plan de acción e intervención de seguimiento a través del cronograma de acompañamiento a los entrenadores que iniciaron con su proceso deportivo y actividades de apoyo al programa en campo en algunas disciplinas deportivas.</w:t>
      </w:r>
    </w:p>
    <w:p w14:paraId="26078458" w14:textId="77777777" w:rsidR="00437BD9" w:rsidRPr="00BD0AC7" w:rsidRDefault="00437BD9">
      <w:pPr>
        <w:pStyle w:val="Textoindependiente"/>
        <w:rPr>
          <w:rFonts w:ascii="Arial" w:hAnsi="Arial" w:cs="Arial"/>
          <w:b/>
          <w:lang w:val="es-CO"/>
        </w:rPr>
      </w:pPr>
    </w:p>
    <w:p w14:paraId="7326E4C9" w14:textId="77777777" w:rsidR="00437BD9" w:rsidRPr="00BD0AC7" w:rsidRDefault="00437BD9" w:rsidP="00437BD9">
      <w:pPr>
        <w:pStyle w:val="Textoindependiente"/>
        <w:rPr>
          <w:rFonts w:ascii="Arial" w:hAnsi="Arial" w:cs="Arial"/>
          <w:bCs/>
          <w:lang w:val="es-CO"/>
        </w:rPr>
      </w:pPr>
      <w:r w:rsidRPr="00BD0AC7">
        <w:rPr>
          <w:rFonts w:ascii="Arial" w:hAnsi="Arial" w:cs="Arial"/>
          <w:bCs/>
          <w:lang w:val="es-CO"/>
        </w:rPr>
        <w:t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</w:r>
    </w:p>
    <w:p w14:paraId="3623EFED" w14:textId="77777777" w:rsidR="00437BD9" w:rsidRPr="00BD0AC7" w:rsidRDefault="00437BD9" w:rsidP="00437BD9">
      <w:pPr>
        <w:pStyle w:val="Textoindependiente"/>
        <w:rPr>
          <w:rFonts w:ascii="Arial" w:hAnsi="Arial" w:cs="Arial"/>
          <w:bCs/>
          <w:lang w:val="es-CO"/>
        </w:rPr>
      </w:pPr>
      <w:r w:rsidRPr="00BD0AC7">
        <w:rPr>
          <w:rFonts w:ascii="Arial" w:hAnsi="Arial" w:cs="Arial"/>
          <w:bCs/>
          <w:lang w:val="es-CO"/>
        </w:rPr>
        <w:t> </w:t>
      </w:r>
    </w:p>
    <w:p w14:paraId="7F6F7D4D" w14:textId="77777777" w:rsidR="00437BD9" w:rsidRPr="00BD0AC7" w:rsidRDefault="00437BD9">
      <w:pPr>
        <w:pStyle w:val="Textoindependiente"/>
        <w:rPr>
          <w:rFonts w:ascii="Arial" w:hAnsi="Arial" w:cs="Arial"/>
          <w:b/>
          <w:lang w:val="es-CO"/>
        </w:rPr>
      </w:pPr>
    </w:p>
    <w:p w14:paraId="030F4650" w14:textId="6AF97B2F" w:rsidR="00437BD9" w:rsidRPr="00BD0AC7" w:rsidRDefault="00437BD9" w:rsidP="00437BD9">
      <w:pPr>
        <w:pStyle w:val="Textoindependiente"/>
        <w:rPr>
          <w:rFonts w:ascii="Arial" w:hAnsi="Arial" w:cs="Arial"/>
          <w:bCs/>
          <w:lang w:val="es-CO"/>
        </w:rPr>
      </w:pPr>
      <w:r w:rsidRPr="00BD0AC7">
        <w:rPr>
          <w:rFonts w:ascii="Arial" w:hAnsi="Arial" w:cs="Arial"/>
          <w:bCs/>
          <w:lang w:val="es-CO"/>
        </w:rPr>
        <w:t>realicé seguimiento y control a actividades de campo que permitían evidenciar el cumplimiento en campo de las actividades estratégicas, desplazándose a los puntos de atención en los escenarios deportivos</w:t>
      </w:r>
    </w:p>
    <w:p w14:paraId="3E2446E1" w14:textId="77777777" w:rsidR="00437BD9" w:rsidRPr="00BD0AC7" w:rsidRDefault="00437BD9">
      <w:pPr>
        <w:pStyle w:val="Textoindependiente"/>
        <w:rPr>
          <w:rFonts w:ascii="Arial" w:hAnsi="Arial" w:cs="Arial"/>
          <w:b/>
          <w:lang w:val="es-CO"/>
        </w:rPr>
      </w:pPr>
    </w:p>
    <w:p w14:paraId="17DBAD18" w14:textId="77777777" w:rsidR="00437BD9" w:rsidRPr="00BD0AC7" w:rsidRDefault="00437BD9" w:rsidP="00437BD9">
      <w:pPr>
        <w:pStyle w:val="Textoindependiente"/>
        <w:rPr>
          <w:rFonts w:ascii="Arial" w:hAnsi="Arial" w:cs="Arial"/>
          <w:bCs/>
          <w:lang w:val="es-CO"/>
        </w:rPr>
      </w:pPr>
      <w:r w:rsidRPr="00BD0AC7">
        <w:rPr>
          <w:rFonts w:ascii="Arial" w:hAnsi="Arial" w:cs="Arial"/>
          <w:bCs/>
          <w:lang w:val="es-CO"/>
        </w:rPr>
        <w:t xml:space="preserve"> 3.Participar las </w:t>
      </w:r>
      <w:proofErr w:type="gramStart"/>
      <w:r w:rsidRPr="00BD0AC7">
        <w:rPr>
          <w:rFonts w:ascii="Arial" w:hAnsi="Arial" w:cs="Arial"/>
          <w:bCs/>
          <w:lang w:val="es-CO"/>
        </w:rPr>
        <w:t>actividades  operativas</w:t>
      </w:r>
      <w:proofErr w:type="gramEnd"/>
      <w:r w:rsidRPr="00BD0AC7">
        <w:rPr>
          <w:rFonts w:ascii="Arial" w:hAnsi="Arial" w:cs="Arial"/>
          <w:bCs/>
          <w:lang w:val="es-CO"/>
        </w:rPr>
        <w:t xml:space="preserve">, logísticas o </w:t>
      </w:r>
      <w:proofErr w:type="gramStart"/>
      <w:r w:rsidRPr="00BD0AC7">
        <w:rPr>
          <w:rFonts w:ascii="Arial" w:hAnsi="Arial" w:cs="Arial"/>
          <w:bCs/>
          <w:lang w:val="es-CO"/>
        </w:rPr>
        <w:t>asistenciales  de</w:t>
      </w:r>
      <w:proofErr w:type="gramEnd"/>
      <w:r w:rsidRPr="00BD0AC7">
        <w:rPr>
          <w:rFonts w:ascii="Arial" w:hAnsi="Arial" w:cs="Arial"/>
          <w:bCs/>
          <w:lang w:val="es-CO"/>
        </w:rPr>
        <w:t xml:space="preserve"> carácter misional de la secretaría de Deporte y Recreación, tendientes a enriquecer la ejecución del programa.</w:t>
      </w:r>
    </w:p>
    <w:p w14:paraId="420D6B56" w14:textId="77777777" w:rsidR="00437BD9" w:rsidRPr="00BD0AC7" w:rsidRDefault="00437BD9">
      <w:pPr>
        <w:pStyle w:val="Textoindependiente"/>
        <w:rPr>
          <w:rFonts w:ascii="Arial" w:hAnsi="Arial" w:cs="Arial"/>
          <w:b/>
          <w:lang w:val="es-CO"/>
        </w:rPr>
      </w:pPr>
    </w:p>
    <w:p w14:paraId="5C2A279A" w14:textId="4723F900" w:rsidR="00437BD9" w:rsidRPr="00BD0AC7" w:rsidRDefault="00437BD9" w:rsidP="00437BD9">
      <w:pPr>
        <w:pStyle w:val="Textoindependiente"/>
        <w:rPr>
          <w:rFonts w:ascii="Arial" w:hAnsi="Arial" w:cs="Arial"/>
          <w:bCs/>
          <w:lang w:val="es-CO"/>
        </w:rPr>
      </w:pPr>
      <w:r w:rsidRPr="00BD0AC7">
        <w:rPr>
          <w:rFonts w:ascii="Arial" w:hAnsi="Arial" w:cs="Arial"/>
          <w:bCs/>
          <w:lang w:val="es-CO"/>
        </w:rPr>
        <w:t>participé de la socialización de las estrategias y acuerdos diseñados por el equipo técnico del programa, para el inicio de actividades en campo y el respectivo seguimiento de los puntos de atención y la convocatoria de los deportistas y su retorno a entrenamientos deportivos.</w:t>
      </w:r>
    </w:p>
    <w:p w14:paraId="58987F8B" w14:textId="77777777" w:rsidR="00437BD9" w:rsidRPr="00BD0AC7" w:rsidRDefault="00437BD9">
      <w:pPr>
        <w:pStyle w:val="Textoindependiente"/>
        <w:rPr>
          <w:rFonts w:ascii="Arial" w:hAnsi="Arial" w:cs="Arial"/>
          <w:b/>
          <w:lang w:val="es-CO"/>
        </w:rPr>
      </w:pPr>
    </w:p>
    <w:p w14:paraId="2A1F0A25" w14:textId="03D50197" w:rsidR="00437BD9" w:rsidRPr="00BD0AC7" w:rsidRDefault="00437BD9">
      <w:pPr>
        <w:pStyle w:val="Textoindependiente"/>
        <w:rPr>
          <w:rFonts w:ascii="Arial" w:hAnsi="Arial" w:cs="Arial"/>
          <w:bCs/>
          <w:lang w:val="es-CO"/>
        </w:rPr>
      </w:pPr>
      <w:r w:rsidRPr="00BD0AC7">
        <w:rPr>
          <w:rFonts w:ascii="Arial" w:hAnsi="Arial" w:cs="Arial"/>
          <w:bCs/>
          <w:lang w:val="es-CO"/>
        </w:rPr>
        <w:t>4.</w:t>
      </w:r>
      <w:proofErr w:type="gramStart"/>
      <w:r w:rsidRPr="00BD0AC7">
        <w:rPr>
          <w:rFonts w:ascii="Arial" w:hAnsi="Arial" w:cs="Arial"/>
          <w:bCs/>
          <w:lang w:val="es-CO"/>
        </w:rPr>
        <w:t>Verificar  el</w:t>
      </w:r>
      <w:proofErr w:type="gramEnd"/>
      <w:r w:rsidRPr="00BD0AC7">
        <w:rPr>
          <w:rFonts w:ascii="Arial" w:hAnsi="Arial" w:cs="Arial"/>
          <w:bCs/>
          <w:lang w:val="es-CO"/>
        </w:rPr>
        <w:t xml:space="preserve"> cumplimiento y/</w:t>
      </w:r>
      <w:proofErr w:type="spellStart"/>
      <w:r w:rsidRPr="00BD0AC7">
        <w:rPr>
          <w:rFonts w:ascii="Arial" w:hAnsi="Arial" w:cs="Arial"/>
          <w:bCs/>
          <w:lang w:val="es-CO"/>
        </w:rPr>
        <w:t>ó</w:t>
      </w:r>
      <w:proofErr w:type="spellEnd"/>
      <w:r w:rsidRPr="00BD0AC7">
        <w:rPr>
          <w:rFonts w:ascii="Arial" w:hAnsi="Arial" w:cs="Arial"/>
          <w:bCs/>
          <w:lang w:val="es-CO"/>
        </w:rPr>
        <w:t xml:space="preserve"> participar de las actividades en pro del desarrollo del sistema de gestión de calidad, el sistema de gestión ambiental y el sistema de gestión de seguridad y salud en el trabajo.</w:t>
      </w:r>
    </w:p>
    <w:p w14:paraId="324CEEB4" w14:textId="77777777" w:rsidR="00437BD9" w:rsidRPr="00BD0AC7" w:rsidRDefault="00437BD9">
      <w:pPr>
        <w:pStyle w:val="Textoindependiente"/>
        <w:rPr>
          <w:rFonts w:ascii="Arial" w:hAnsi="Arial" w:cs="Arial"/>
          <w:bCs/>
          <w:lang w:val="es-CO"/>
        </w:rPr>
      </w:pPr>
    </w:p>
    <w:p w14:paraId="4B01A828" w14:textId="3484EEAB" w:rsidR="00437BD9" w:rsidRPr="00BD0AC7" w:rsidRDefault="00437BD9" w:rsidP="00437BD9">
      <w:pPr>
        <w:pStyle w:val="Textoindependiente"/>
        <w:rPr>
          <w:rFonts w:ascii="Arial" w:hAnsi="Arial" w:cs="Arial"/>
          <w:bCs/>
          <w:lang w:val="es-CO"/>
        </w:rPr>
      </w:pPr>
      <w:r w:rsidRPr="00BD0AC7">
        <w:rPr>
          <w:rFonts w:ascii="Arial" w:hAnsi="Arial" w:cs="Arial"/>
          <w:bCs/>
          <w:lang w:val="es-CO"/>
        </w:rPr>
        <w:t xml:space="preserve">participé en la construcción de </w:t>
      </w:r>
      <w:proofErr w:type="gramStart"/>
      <w:r w:rsidRPr="00BD0AC7">
        <w:rPr>
          <w:rFonts w:ascii="Arial" w:hAnsi="Arial" w:cs="Arial"/>
          <w:bCs/>
          <w:lang w:val="es-CO"/>
        </w:rPr>
        <w:t>la  parrilla</w:t>
      </w:r>
      <w:proofErr w:type="gramEnd"/>
      <w:r w:rsidRPr="00BD0AC7">
        <w:rPr>
          <w:rFonts w:ascii="Arial" w:hAnsi="Arial" w:cs="Arial"/>
          <w:bCs/>
          <w:lang w:val="es-CO"/>
        </w:rPr>
        <w:t xml:space="preserve"> de atención del programa, que daba inicio a la oferta deportiva institucional e iniciaba el proceso de planificación y entrena-miento deportivo de algunas disciplinas deportivas que estaban listas para iniciar.</w:t>
      </w:r>
    </w:p>
    <w:p w14:paraId="4C6D486F" w14:textId="77777777" w:rsidR="00437BD9" w:rsidRPr="00BD0AC7" w:rsidRDefault="00437BD9">
      <w:pPr>
        <w:pStyle w:val="Textoindependiente"/>
        <w:rPr>
          <w:rFonts w:ascii="Arial" w:hAnsi="Arial" w:cs="Arial"/>
          <w:b/>
          <w:lang w:val="es-CO"/>
        </w:rPr>
      </w:pPr>
    </w:p>
    <w:p w14:paraId="46566554" w14:textId="77777777" w:rsidR="00437BD9" w:rsidRPr="00BD0AC7" w:rsidRDefault="00437BD9" w:rsidP="00437BD9">
      <w:pPr>
        <w:pStyle w:val="Textoindependiente"/>
        <w:rPr>
          <w:rFonts w:ascii="Arial" w:hAnsi="Arial" w:cs="Arial"/>
          <w:bCs/>
          <w:lang w:val="es-CO"/>
        </w:rPr>
      </w:pPr>
      <w:r w:rsidRPr="00BD0AC7">
        <w:rPr>
          <w:rFonts w:ascii="Arial" w:hAnsi="Arial" w:cs="Arial"/>
          <w:bCs/>
          <w:lang w:val="es-CO"/>
        </w:rPr>
        <w:t xml:space="preserve"> 5. Planear y diligenciar el formato de parrilla de los monitores deportivo de la </w:t>
      </w:r>
      <w:proofErr w:type="gramStart"/>
      <w:r w:rsidRPr="00BD0AC7">
        <w:rPr>
          <w:rFonts w:ascii="Arial" w:hAnsi="Arial" w:cs="Arial"/>
          <w:bCs/>
          <w:lang w:val="es-CO"/>
        </w:rPr>
        <w:t>Secretaria</w:t>
      </w:r>
      <w:proofErr w:type="gramEnd"/>
      <w:r w:rsidRPr="00BD0AC7">
        <w:rPr>
          <w:rFonts w:ascii="Arial" w:hAnsi="Arial" w:cs="Arial"/>
          <w:bCs/>
          <w:lang w:val="es-CO"/>
        </w:rPr>
        <w:t xml:space="preserve"> del Deporte y la Recreación.</w:t>
      </w:r>
    </w:p>
    <w:p w14:paraId="308A57C8" w14:textId="77777777" w:rsidR="00437BD9" w:rsidRPr="00BD0AC7" w:rsidRDefault="00437BD9">
      <w:pPr>
        <w:pStyle w:val="Textoindependiente"/>
        <w:rPr>
          <w:rFonts w:ascii="Arial" w:hAnsi="Arial" w:cs="Arial"/>
          <w:b/>
          <w:lang w:val="es-CO"/>
        </w:rPr>
      </w:pPr>
    </w:p>
    <w:p w14:paraId="65CD48EE" w14:textId="230B737B" w:rsidR="00437BD9" w:rsidRPr="00BD0AC7" w:rsidRDefault="00437BD9" w:rsidP="00437BD9">
      <w:pPr>
        <w:pStyle w:val="Textoindependiente"/>
        <w:rPr>
          <w:rFonts w:ascii="Arial" w:hAnsi="Arial" w:cs="Arial"/>
          <w:bCs/>
          <w:lang w:val="es-CO"/>
        </w:rPr>
      </w:pPr>
      <w:r w:rsidRPr="00BD0AC7">
        <w:rPr>
          <w:rFonts w:ascii="Arial" w:hAnsi="Arial" w:cs="Arial"/>
          <w:bCs/>
          <w:lang w:val="es-CO"/>
        </w:rPr>
        <w:t>No realicé esta actividad en este periodo.</w:t>
      </w:r>
    </w:p>
    <w:p w14:paraId="1687762D" w14:textId="77777777" w:rsidR="00437BD9" w:rsidRPr="00BD0AC7" w:rsidRDefault="00437BD9">
      <w:pPr>
        <w:pStyle w:val="Textoindependiente"/>
        <w:rPr>
          <w:rFonts w:ascii="Arial" w:hAnsi="Arial" w:cs="Arial"/>
          <w:b/>
          <w:lang w:val="es-CO"/>
        </w:rPr>
      </w:pPr>
    </w:p>
    <w:p w14:paraId="2222F904" w14:textId="77777777" w:rsidR="00437BD9" w:rsidRPr="00BD0AC7" w:rsidRDefault="00437BD9" w:rsidP="00437BD9">
      <w:pPr>
        <w:pStyle w:val="Textoindependiente"/>
        <w:rPr>
          <w:rFonts w:ascii="Arial" w:hAnsi="Arial" w:cs="Arial"/>
          <w:bCs/>
          <w:lang w:val="es-CO"/>
        </w:rPr>
      </w:pPr>
      <w:r w:rsidRPr="00BD0AC7">
        <w:rPr>
          <w:rFonts w:ascii="Arial" w:hAnsi="Arial" w:cs="Arial"/>
          <w:bCs/>
          <w:lang w:val="es-CO"/>
        </w:rPr>
        <w:t> 6. Las demás desarrolladas en el objeto contractual.</w:t>
      </w:r>
    </w:p>
    <w:p w14:paraId="3908D011" w14:textId="77777777" w:rsidR="00437BD9" w:rsidRPr="00BD0AC7" w:rsidRDefault="00437BD9">
      <w:pPr>
        <w:pStyle w:val="Textoindependiente"/>
        <w:rPr>
          <w:rFonts w:ascii="Arial" w:hAnsi="Arial" w:cs="Arial"/>
          <w:b/>
          <w:lang w:val="es-CO"/>
        </w:rPr>
      </w:pPr>
    </w:p>
    <w:p w14:paraId="4EE535A4" w14:textId="0DD0188C" w:rsidR="00437BD9" w:rsidRPr="00BD0AC7" w:rsidRDefault="00437BD9" w:rsidP="00437BD9">
      <w:pPr>
        <w:pStyle w:val="Textoindependiente"/>
        <w:rPr>
          <w:rFonts w:ascii="Arial" w:hAnsi="Arial" w:cs="Arial"/>
          <w:bCs/>
          <w:lang w:val="es-CO"/>
        </w:rPr>
      </w:pPr>
      <w:r w:rsidRPr="00BD0AC7">
        <w:rPr>
          <w:rFonts w:ascii="Arial" w:hAnsi="Arial" w:cs="Arial"/>
          <w:bCs/>
          <w:lang w:val="es-CO"/>
        </w:rPr>
        <w:t>No realicé esta actividad en este periodo.</w:t>
      </w:r>
    </w:p>
    <w:p w14:paraId="174D3282" w14:textId="77777777" w:rsidR="00437BD9" w:rsidRPr="00BD0AC7" w:rsidRDefault="00437BD9">
      <w:pPr>
        <w:pStyle w:val="Textoindependiente"/>
        <w:rPr>
          <w:rFonts w:ascii="Arial" w:hAnsi="Arial" w:cs="Arial"/>
          <w:b/>
          <w:lang w:val="es-CO"/>
        </w:rPr>
      </w:pPr>
    </w:p>
    <w:p w14:paraId="5653971A" w14:textId="77777777" w:rsidR="00E50E66" w:rsidRPr="00BD0AC7" w:rsidRDefault="00E50E66">
      <w:pPr>
        <w:pStyle w:val="Textoindependiente"/>
        <w:rPr>
          <w:rFonts w:ascii="Arial" w:hAnsi="Arial" w:cs="Arial"/>
          <w:b/>
          <w:lang w:val="es-CO"/>
        </w:rPr>
      </w:pPr>
    </w:p>
    <w:p w14:paraId="6CCCB51E" w14:textId="77777777" w:rsidR="007D197A" w:rsidRPr="00BD0AC7" w:rsidRDefault="007D197A">
      <w:pPr>
        <w:pStyle w:val="Textoindependiente"/>
        <w:rPr>
          <w:rFonts w:ascii="Arial" w:hAnsi="Arial" w:cs="Arial"/>
          <w:b/>
        </w:rPr>
      </w:pPr>
      <w:r w:rsidRPr="00BD0AC7">
        <w:rPr>
          <w:rFonts w:ascii="Arial" w:hAnsi="Arial" w:cs="Arial"/>
        </w:rPr>
        <w:t xml:space="preserve">Informe de gestión relacionada con la ejecución de la </w:t>
      </w:r>
      <w:r w:rsidRPr="00BD0AC7">
        <w:rPr>
          <w:rFonts w:ascii="Arial" w:hAnsi="Arial" w:cs="Arial"/>
          <w:b/>
        </w:rPr>
        <w:t>SEGUNDA CUOTA</w:t>
      </w:r>
    </w:p>
    <w:p w14:paraId="044D2B93" w14:textId="77777777" w:rsidR="007D197A" w:rsidRPr="00BD0AC7" w:rsidRDefault="007D197A" w:rsidP="0092241A">
      <w:pPr>
        <w:pStyle w:val="Default"/>
      </w:pPr>
    </w:p>
    <w:p w14:paraId="512C9CA8" w14:textId="7AF104E2" w:rsidR="00437BD9" w:rsidRPr="00BD0AC7" w:rsidRDefault="00437BD9" w:rsidP="00437BD9">
      <w:pPr>
        <w:pStyle w:val="Default"/>
        <w:numPr>
          <w:ilvl w:val="0"/>
          <w:numId w:val="20"/>
        </w:numPr>
      </w:pPr>
      <w:r w:rsidRPr="00BD0AC7">
        <w:t>Acompañar la gestión técnica y operativa para el cumplimiento de los lineamientos y metodologías del proyecto, en la ejecución de acciones para la formación deportiva y demás actividades del proyecto, mediante la elaboración e implementación de planes de intervención alineados con las estrategias del mismo</w:t>
      </w:r>
    </w:p>
    <w:p w14:paraId="7C238D4F" w14:textId="77777777" w:rsidR="00437BD9" w:rsidRPr="00BD0AC7" w:rsidRDefault="00437BD9" w:rsidP="00437BD9">
      <w:pPr>
        <w:pStyle w:val="Default"/>
        <w:ind w:left="720"/>
      </w:pPr>
    </w:p>
    <w:p w14:paraId="1C315FEA" w14:textId="31FAC2B1" w:rsidR="00437BD9" w:rsidRPr="00BD0AC7" w:rsidRDefault="00437BD9" w:rsidP="00437BD9">
      <w:pPr>
        <w:pStyle w:val="Default"/>
      </w:pPr>
      <w:r w:rsidRPr="00BD0AC7">
        <w:t xml:space="preserve">Dirigí una mesa de trabajo con los monitores del </w:t>
      </w:r>
      <w:proofErr w:type="gramStart"/>
      <w:r w:rsidRPr="00BD0AC7">
        <w:t>programa ,</w:t>
      </w:r>
      <w:proofErr w:type="gramEnd"/>
      <w:r w:rsidRPr="00BD0AC7">
        <w:t xml:space="preserve"> en la que se trataron temas para la mejora de la formación deportiva con los beneficiarios y la planificación metodológica de las sesiones de entrenamiento.</w:t>
      </w:r>
    </w:p>
    <w:p w14:paraId="444813EE" w14:textId="77777777" w:rsidR="00437BD9" w:rsidRPr="00BD0AC7" w:rsidRDefault="00437BD9" w:rsidP="00437BD9">
      <w:pPr>
        <w:pStyle w:val="Default"/>
        <w:ind w:left="720"/>
      </w:pPr>
    </w:p>
    <w:p w14:paraId="3782C4DB" w14:textId="77777777" w:rsidR="00437BD9" w:rsidRPr="00BD0AC7" w:rsidRDefault="00437BD9" w:rsidP="00437BD9">
      <w:pPr>
        <w:pStyle w:val="Default"/>
      </w:pPr>
      <w:r w:rsidRPr="00BD0AC7">
        <w:t>  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</w:r>
    </w:p>
    <w:p w14:paraId="247254D1" w14:textId="77777777" w:rsidR="00437BD9" w:rsidRPr="00BD0AC7" w:rsidRDefault="00437BD9" w:rsidP="0092241A">
      <w:pPr>
        <w:pStyle w:val="Default"/>
      </w:pPr>
    </w:p>
    <w:p w14:paraId="5F790379" w14:textId="6CD39339" w:rsidR="00437BD9" w:rsidRPr="00BD0AC7" w:rsidRDefault="00437BD9" w:rsidP="00437BD9">
      <w:pPr>
        <w:pStyle w:val="Default"/>
      </w:pPr>
      <w:r w:rsidRPr="00BD0AC7">
        <w:t xml:space="preserve"> Visité en campo a los formadores deportivos de la comuna 5 y 6, para verificar y acompañar el cumplimiento de las sesiones de clase para los beneficiarios del programa</w:t>
      </w:r>
    </w:p>
    <w:p w14:paraId="53934425" w14:textId="77777777" w:rsidR="00437BD9" w:rsidRPr="00BD0AC7" w:rsidRDefault="00437BD9" w:rsidP="00437BD9">
      <w:pPr>
        <w:pStyle w:val="Default"/>
      </w:pPr>
      <w:r w:rsidRPr="00BD0AC7">
        <w:lastRenderedPageBreak/>
        <w:t xml:space="preserve"> 3.Participar las </w:t>
      </w:r>
      <w:proofErr w:type="gramStart"/>
      <w:r w:rsidRPr="00BD0AC7">
        <w:t>actividades  operativas</w:t>
      </w:r>
      <w:proofErr w:type="gramEnd"/>
      <w:r w:rsidRPr="00BD0AC7">
        <w:t xml:space="preserve">, logísticas o </w:t>
      </w:r>
      <w:proofErr w:type="gramStart"/>
      <w:r w:rsidRPr="00BD0AC7">
        <w:t>asistenciales  de</w:t>
      </w:r>
      <w:proofErr w:type="gramEnd"/>
      <w:r w:rsidRPr="00BD0AC7">
        <w:t xml:space="preserve"> carácter misional de la secretaría de Deporte y Recreación, tendientes a enriquecer la ejecución del programa.</w:t>
      </w:r>
    </w:p>
    <w:p w14:paraId="53AA13CF" w14:textId="77777777" w:rsidR="00437BD9" w:rsidRPr="00BD0AC7" w:rsidRDefault="00437BD9" w:rsidP="00437BD9">
      <w:pPr>
        <w:pStyle w:val="Default"/>
      </w:pPr>
      <w:r w:rsidRPr="00BD0AC7">
        <w:t> </w:t>
      </w:r>
    </w:p>
    <w:p w14:paraId="2A00611C" w14:textId="36AB06F6" w:rsidR="00437BD9" w:rsidRPr="00BD0AC7" w:rsidRDefault="00437BD9" w:rsidP="00437BD9">
      <w:pPr>
        <w:pStyle w:val="Default"/>
      </w:pPr>
      <w:r w:rsidRPr="00BD0AC7">
        <w:t>Asistí y participé en una mesa de trabajo para desarrollar la segunda fase del presupuesto participativo de la comuna 6.</w:t>
      </w:r>
    </w:p>
    <w:p w14:paraId="2784BAD6" w14:textId="77777777" w:rsidR="00437BD9" w:rsidRPr="00BD0AC7" w:rsidRDefault="00437BD9" w:rsidP="00437BD9">
      <w:pPr>
        <w:pStyle w:val="Default"/>
      </w:pPr>
    </w:p>
    <w:p w14:paraId="3EC6DA45" w14:textId="77777777" w:rsidR="00437BD9" w:rsidRPr="00BD0AC7" w:rsidRDefault="00437BD9" w:rsidP="00437BD9">
      <w:pPr>
        <w:pStyle w:val="Default"/>
      </w:pPr>
      <w:r w:rsidRPr="00BD0AC7">
        <w:t> 4.</w:t>
      </w:r>
      <w:proofErr w:type="gramStart"/>
      <w:r w:rsidRPr="00BD0AC7">
        <w:t>Verificar  el</w:t>
      </w:r>
      <w:proofErr w:type="gramEnd"/>
      <w:r w:rsidRPr="00BD0AC7">
        <w:t xml:space="preserve"> cumplimiento y/</w:t>
      </w:r>
      <w:proofErr w:type="spellStart"/>
      <w:r w:rsidRPr="00BD0AC7">
        <w:t>ó</w:t>
      </w:r>
      <w:proofErr w:type="spellEnd"/>
      <w:r w:rsidRPr="00BD0AC7">
        <w:t xml:space="preserve"> participar de las actividades en pro del desarrollo del sistema de gestión de calidad, el sistema de gestión ambiental y el sistema de gestión de seguridad y salud en el trabajo.</w:t>
      </w:r>
    </w:p>
    <w:p w14:paraId="6DB05C62" w14:textId="77777777" w:rsidR="00437BD9" w:rsidRPr="00BD0AC7" w:rsidRDefault="00437BD9" w:rsidP="00437BD9">
      <w:pPr>
        <w:pStyle w:val="Default"/>
      </w:pPr>
      <w:r w:rsidRPr="00BD0AC7">
        <w:t> </w:t>
      </w:r>
    </w:p>
    <w:p w14:paraId="3BA4F7FF" w14:textId="3591F2D3" w:rsidR="00437BD9" w:rsidRPr="00BD0AC7" w:rsidRDefault="00437BD9" w:rsidP="00437BD9">
      <w:pPr>
        <w:pStyle w:val="Default"/>
      </w:pPr>
      <w:r w:rsidRPr="00BD0AC7">
        <w:t>Actualicé el drive y realicé seguimiento a los formatos de los formadores, con el fin de dar cumplimiento a los parámetros del sistema de gestión de calidad.</w:t>
      </w:r>
    </w:p>
    <w:p w14:paraId="22D40A89" w14:textId="77777777" w:rsidR="00437BD9" w:rsidRPr="00BD0AC7" w:rsidRDefault="00437BD9" w:rsidP="00437BD9">
      <w:pPr>
        <w:pStyle w:val="Default"/>
      </w:pPr>
    </w:p>
    <w:p w14:paraId="21D51B35" w14:textId="77777777" w:rsidR="00437BD9" w:rsidRPr="00BD0AC7" w:rsidRDefault="00437BD9" w:rsidP="00437BD9">
      <w:pPr>
        <w:pStyle w:val="Default"/>
      </w:pPr>
      <w:r w:rsidRPr="00BD0AC7">
        <w:t xml:space="preserve"> 5. Planear y diligenciar el formato de parrilla de los monitores deportivo de la </w:t>
      </w:r>
      <w:proofErr w:type="gramStart"/>
      <w:r w:rsidRPr="00BD0AC7">
        <w:t>Secretaria</w:t>
      </w:r>
      <w:proofErr w:type="gramEnd"/>
      <w:r w:rsidRPr="00BD0AC7">
        <w:t xml:space="preserve"> del Deporte y la Recreación.</w:t>
      </w:r>
    </w:p>
    <w:p w14:paraId="0781809F" w14:textId="149D9EF1" w:rsidR="00437BD9" w:rsidRPr="00BD0AC7" w:rsidRDefault="00437BD9" w:rsidP="00437BD9">
      <w:pPr>
        <w:pStyle w:val="Default"/>
      </w:pPr>
      <w:r w:rsidRPr="00BD0AC7">
        <w:t> </w:t>
      </w:r>
    </w:p>
    <w:p w14:paraId="7DE739CC" w14:textId="77777777" w:rsidR="00437BD9" w:rsidRPr="00BD0AC7" w:rsidRDefault="00437BD9">
      <w:pPr>
        <w:suppressAutoHyphens w:val="0"/>
        <w:rPr>
          <w:rFonts w:ascii="Arial" w:hAnsi="Arial" w:cs="Arial"/>
          <w:color w:val="000000"/>
          <w:lang w:val="es-CO" w:eastAsia="es-CO"/>
        </w:rPr>
      </w:pPr>
      <w:r w:rsidRPr="00BD0AC7">
        <w:rPr>
          <w:rFonts w:ascii="Arial" w:hAnsi="Arial" w:cs="Arial"/>
        </w:rPr>
        <w:br w:type="page"/>
      </w:r>
    </w:p>
    <w:p w14:paraId="2AA1346E" w14:textId="5F182DE7" w:rsidR="00437BD9" w:rsidRPr="00BD0AC7" w:rsidRDefault="00437BD9" w:rsidP="00437BD9">
      <w:pPr>
        <w:pStyle w:val="Default"/>
      </w:pPr>
      <w:r w:rsidRPr="00BD0AC7">
        <w:lastRenderedPageBreak/>
        <w:t xml:space="preserve">Elaboré la parrilla con los puntos de atención actualizados de cada formador junto con sus datos de contacto del programa </w:t>
      </w:r>
      <w:proofErr w:type="spellStart"/>
      <w:r w:rsidRPr="00BD0AC7">
        <w:t>deporvida</w:t>
      </w:r>
      <w:proofErr w:type="spellEnd"/>
      <w:r w:rsidRPr="00BD0AC7">
        <w:t>.</w:t>
      </w:r>
    </w:p>
    <w:p w14:paraId="35979E38" w14:textId="77777777" w:rsidR="00437BD9" w:rsidRPr="00BD0AC7" w:rsidRDefault="00437BD9" w:rsidP="00437BD9">
      <w:pPr>
        <w:pStyle w:val="Default"/>
      </w:pPr>
    </w:p>
    <w:p w14:paraId="0E30085D" w14:textId="77777777" w:rsidR="00437BD9" w:rsidRPr="00BD0AC7" w:rsidRDefault="00437BD9" w:rsidP="00437BD9">
      <w:pPr>
        <w:pStyle w:val="Default"/>
      </w:pPr>
      <w:r w:rsidRPr="00BD0AC7">
        <w:t> 6. Las demás desarrolladas en el objeto contractual.</w:t>
      </w:r>
    </w:p>
    <w:p w14:paraId="161FDD49" w14:textId="77777777" w:rsidR="00437BD9" w:rsidRPr="00BD0AC7" w:rsidRDefault="00437BD9" w:rsidP="0092241A">
      <w:pPr>
        <w:pStyle w:val="Default"/>
      </w:pPr>
    </w:p>
    <w:p w14:paraId="60A90639" w14:textId="2000F4B9" w:rsidR="00437BD9" w:rsidRPr="00BD0AC7" w:rsidRDefault="00437BD9" w:rsidP="0092241A">
      <w:pPr>
        <w:pStyle w:val="Default"/>
      </w:pPr>
      <w:r w:rsidRPr="00BD0AC7">
        <w:t xml:space="preserve"> No realicé esta actividad en este periodo</w:t>
      </w:r>
    </w:p>
    <w:p w14:paraId="15F8FB16" w14:textId="77777777" w:rsidR="00E50E66" w:rsidRPr="00BD0AC7" w:rsidRDefault="00E50E66" w:rsidP="0092241A">
      <w:pPr>
        <w:pStyle w:val="Default"/>
      </w:pPr>
    </w:p>
    <w:p w14:paraId="1F8D5AA1" w14:textId="77777777" w:rsidR="007D197A" w:rsidRPr="00BD0AC7" w:rsidRDefault="007D197A" w:rsidP="00BA1E44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  <w:r w:rsidRPr="00BD0AC7">
        <w:rPr>
          <w:rFonts w:ascii="Arial" w:hAnsi="Arial" w:cs="Arial"/>
        </w:rPr>
        <w:t xml:space="preserve"> </w:t>
      </w:r>
      <w:r w:rsidRPr="00BD0AC7">
        <w:rPr>
          <w:rFonts w:ascii="Arial" w:hAnsi="Arial" w:cs="Arial"/>
          <w:color w:val="000000"/>
        </w:rPr>
        <w:t> </w:t>
      </w:r>
    </w:p>
    <w:p w14:paraId="0CDA9D1F" w14:textId="77777777" w:rsidR="007D197A" w:rsidRPr="00BD0AC7" w:rsidRDefault="007D197A" w:rsidP="007C5227">
      <w:pPr>
        <w:pStyle w:val="Textoindependiente"/>
        <w:rPr>
          <w:rFonts w:ascii="Arial" w:hAnsi="Arial" w:cs="Arial"/>
          <w:b/>
        </w:rPr>
      </w:pPr>
      <w:r w:rsidRPr="00BD0AC7">
        <w:rPr>
          <w:rFonts w:ascii="Arial" w:hAnsi="Arial" w:cs="Arial"/>
        </w:rPr>
        <w:t xml:space="preserve">Informe de gestión relacionada con la ejecución de la </w:t>
      </w:r>
      <w:r w:rsidRPr="00BD0AC7">
        <w:rPr>
          <w:rFonts w:ascii="Arial" w:hAnsi="Arial" w:cs="Arial"/>
          <w:b/>
        </w:rPr>
        <w:t>TERCERA CUOTA</w:t>
      </w:r>
    </w:p>
    <w:p w14:paraId="26EC6F92" w14:textId="77777777" w:rsidR="00437BD9" w:rsidRPr="00BD0AC7" w:rsidRDefault="00437BD9" w:rsidP="007C5227">
      <w:pPr>
        <w:pStyle w:val="Textoindependiente"/>
        <w:rPr>
          <w:rFonts w:ascii="Arial" w:hAnsi="Arial" w:cs="Arial"/>
          <w:b/>
        </w:rPr>
      </w:pPr>
    </w:p>
    <w:p w14:paraId="334F4C1E" w14:textId="77777777" w:rsidR="00437BD9" w:rsidRPr="00BD0AC7" w:rsidRDefault="00437BD9" w:rsidP="00437BD9">
      <w:pPr>
        <w:rPr>
          <w:rFonts w:ascii="Arial" w:eastAsia="Arial" w:hAnsi="Arial" w:cs="Arial"/>
          <w:color w:val="000000"/>
        </w:rPr>
      </w:pPr>
      <w:r w:rsidRPr="00BD0AC7">
        <w:rPr>
          <w:rFonts w:ascii="Arial" w:eastAsia="Arial" w:hAnsi="Arial" w:cs="Arial"/>
          <w:color w:val="000000"/>
        </w:rPr>
        <w:t>1. Acompañar la gestión técnica y operativa para el cumplimiento de los lineamientos y metodologías del proyecto, en la ejecución de acciones para la formación deportiva y demás actividades del proyecto, mediante la elaboración e implementación de planes de intervención alineados con las estrategias del mismo</w:t>
      </w:r>
    </w:p>
    <w:p w14:paraId="1DC7F60A" w14:textId="77777777" w:rsidR="00437BD9" w:rsidRPr="00BD0AC7" w:rsidRDefault="00437BD9" w:rsidP="00437BD9">
      <w:pPr>
        <w:rPr>
          <w:rFonts w:ascii="Arial" w:eastAsia="Arial" w:hAnsi="Arial" w:cs="Arial"/>
          <w:color w:val="000000"/>
        </w:rPr>
      </w:pPr>
    </w:p>
    <w:p w14:paraId="16A74733" w14:textId="5ED800A9" w:rsidR="00437BD9" w:rsidRPr="00BD0AC7" w:rsidRDefault="00437BD9" w:rsidP="00437BD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BD0AC7">
        <w:rPr>
          <w:rFonts w:ascii="Arial" w:eastAsia="Arial" w:hAnsi="Arial" w:cs="Arial"/>
          <w:color w:val="000000"/>
        </w:rPr>
        <w:t xml:space="preserve"> </w:t>
      </w:r>
      <w:r w:rsidRPr="00BD0AC7">
        <w:rPr>
          <w:rFonts w:ascii="Arial" w:hAnsi="Arial" w:cs="Arial"/>
          <w:noProof/>
        </w:rPr>
        <w:t>No realicé esta actividad en este periodo.</w:t>
      </w:r>
    </w:p>
    <w:p w14:paraId="782DF89B" w14:textId="77777777" w:rsidR="00437BD9" w:rsidRPr="00BD0AC7" w:rsidRDefault="00437BD9" w:rsidP="00437BD9">
      <w:pPr>
        <w:rPr>
          <w:rFonts w:ascii="Arial" w:eastAsia="Arial" w:hAnsi="Arial" w:cs="Arial"/>
          <w:color w:val="000000"/>
        </w:rPr>
      </w:pPr>
    </w:p>
    <w:p w14:paraId="0427EC93" w14:textId="77777777" w:rsidR="00437BD9" w:rsidRPr="00BD0AC7" w:rsidRDefault="00437BD9" w:rsidP="00437BD9">
      <w:pPr>
        <w:rPr>
          <w:rFonts w:ascii="Arial" w:eastAsia="Arial" w:hAnsi="Arial" w:cs="Arial"/>
          <w:color w:val="000000"/>
        </w:rPr>
      </w:pPr>
      <w:r w:rsidRPr="00BD0AC7">
        <w:rPr>
          <w:rFonts w:ascii="Arial" w:eastAsia="Arial" w:hAnsi="Arial" w:cs="Arial"/>
          <w:color w:val="000000"/>
        </w:rPr>
        <w:t xml:space="preserve">  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</w:r>
    </w:p>
    <w:p w14:paraId="0AAB766F" w14:textId="77777777" w:rsidR="00437BD9" w:rsidRPr="00BD0AC7" w:rsidRDefault="00437BD9" w:rsidP="00437BD9">
      <w:pPr>
        <w:rPr>
          <w:rFonts w:ascii="Arial" w:eastAsia="Arial" w:hAnsi="Arial" w:cs="Arial"/>
          <w:color w:val="000000"/>
        </w:rPr>
      </w:pPr>
      <w:r w:rsidRPr="00BD0AC7">
        <w:rPr>
          <w:rFonts w:ascii="Arial" w:eastAsia="Arial" w:hAnsi="Arial" w:cs="Arial"/>
          <w:color w:val="000000"/>
        </w:rPr>
        <w:t xml:space="preserve"> </w:t>
      </w:r>
    </w:p>
    <w:p w14:paraId="58C4247E" w14:textId="141A32E0" w:rsidR="00437BD9" w:rsidRPr="00BD0AC7" w:rsidRDefault="00437BD9" w:rsidP="00437BD9">
      <w:pPr>
        <w:jc w:val="both"/>
        <w:rPr>
          <w:rFonts w:ascii="Arial" w:eastAsia="Arial" w:hAnsi="Arial" w:cs="Arial"/>
        </w:rPr>
      </w:pPr>
      <w:r w:rsidRPr="00BD0AC7">
        <w:rPr>
          <w:rFonts w:ascii="Arial" w:eastAsia="Arial" w:hAnsi="Arial" w:cs="Arial"/>
          <w:color w:val="000000"/>
        </w:rPr>
        <w:t xml:space="preserve"> </w:t>
      </w:r>
      <w:r w:rsidRPr="00BD0AC7">
        <w:rPr>
          <w:rFonts w:ascii="Arial" w:hAnsi="Arial" w:cs="Arial"/>
          <w:noProof/>
        </w:rPr>
        <w:t>Elaboré el control de tareas y actividades en campo, para identificar los puntos de atención, entrevistas tecnicas y psicologicas realizadas, cronogramas de actividades, visitas por parte del los coordinadores zonales.</w:t>
      </w:r>
    </w:p>
    <w:p w14:paraId="34DE8C96" w14:textId="77777777" w:rsidR="00437BD9" w:rsidRPr="00BD0AC7" w:rsidRDefault="00437BD9" w:rsidP="00437BD9">
      <w:pPr>
        <w:rPr>
          <w:rFonts w:ascii="Arial" w:eastAsia="Arial" w:hAnsi="Arial" w:cs="Arial"/>
          <w:color w:val="000000"/>
        </w:rPr>
      </w:pPr>
    </w:p>
    <w:p w14:paraId="6EEB282F" w14:textId="77777777" w:rsidR="00437BD9" w:rsidRPr="00BD0AC7" w:rsidRDefault="00437BD9" w:rsidP="00437BD9">
      <w:pPr>
        <w:rPr>
          <w:rFonts w:ascii="Arial" w:eastAsia="Arial" w:hAnsi="Arial" w:cs="Arial"/>
          <w:color w:val="000000"/>
        </w:rPr>
      </w:pPr>
      <w:r w:rsidRPr="00BD0AC7">
        <w:rPr>
          <w:rFonts w:ascii="Arial" w:eastAsia="Arial" w:hAnsi="Arial" w:cs="Arial"/>
          <w:color w:val="000000"/>
        </w:rPr>
        <w:t xml:space="preserve"> 3.Participar las </w:t>
      </w:r>
      <w:proofErr w:type="gramStart"/>
      <w:r w:rsidRPr="00BD0AC7">
        <w:rPr>
          <w:rFonts w:ascii="Arial" w:eastAsia="Arial" w:hAnsi="Arial" w:cs="Arial"/>
          <w:color w:val="000000"/>
        </w:rPr>
        <w:t>actividades  operativas</w:t>
      </w:r>
      <w:proofErr w:type="gramEnd"/>
      <w:r w:rsidRPr="00BD0AC7">
        <w:rPr>
          <w:rFonts w:ascii="Arial" w:eastAsia="Arial" w:hAnsi="Arial" w:cs="Arial"/>
          <w:color w:val="000000"/>
        </w:rPr>
        <w:t xml:space="preserve">, logísticas o </w:t>
      </w:r>
      <w:proofErr w:type="gramStart"/>
      <w:r w:rsidRPr="00BD0AC7">
        <w:rPr>
          <w:rFonts w:ascii="Arial" w:eastAsia="Arial" w:hAnsi="Arial" w:cs="Arial"/>
          <w:color w:val="000000"/>
        </w:rPr>
        <w:t>asistenciales  de</w:t>
      </w:r>
      <w:proofErr w:type="gramEnd"/>
      <w:r w:rsidRPr="00BD0AC7">
        <w:rPr>
          <w:rFonts w:ascii="Arial" w:eastAsia="Arial" w:hAnsi="Arial" w:cs="Arial"/>
          <w:color w:val="000000"/>
        </w:rPr>
        <w:t xml:space="preserve"> carácter misional de la secretaría de Deporte y Recreación, tendientes a enriquecer la ejecución del programa.</w:t>
      </w:r>
    </w:p>
    <w:p w14:paraId="4E718531" w14:textId="77777777" w:rsidR="00437BD9" w:rsidRPr="00BD0AC7" w:rsidRDefault="00437BD9" w:rsidP="00437BD9">
      <w:pPr>
        <w:rPr>
          <w:rFonts w:ascii="Arial" w:eastAsia="Arial" w:hAnsi="Arial" w:cs="Arial"/>
          <w:color w:val="000000"/>
        </w:rPr>
      </w:pPr>
      <w:r w:rsidRPr="00BD0AC7">
        <w:rPr>
          <w:rFonts w:ascii="Arial" w:eastAsia="Arial" w:hAnsi="Arial" w:cs="Arial"/>
          <w:color w:val="000000"/>
        </w:rPr>
        <w:t xml:space="preserve"> </w:t>
      </w:r>
    </w:p>
    <w:p w14:paraId="587E6330" w14:textId="4D16DF4E" w:rsidR="00437BD9" w:rsidRPr="00BD0AC7" w:rsidRDefault="00437BD9" w:rsidP="00437BD9">
      <w:pPr>
        <w:rPr>
          <w:rFonts w:ascii="Arial" w:eastAsia="Arial" w:hAnsi="Arial" w:cs="Arial"/>
        </w:rPr>
      </w:pPr>
      <w:r w:rsidRPr="00BD0AC7">
        <w:rPr>
          <w:rFonts w:ascii="Arial" w:hAnsi="Arial" w:cs="Arial"/>
          <w:noProof/>
        </w:rPr>
        <w:t xml:space="preserve">No realicé esta actividad en este periodo. </w:t>
      </w:r>
    </w:p>
    <w:p w14:paraId="7CC2CEA4" w14:textId="77777777" w:rsidR="00437BD9" w:rsidRPr="00BD0AC7" w:rsidRDefault="00437BD9" w:rsidP="00437BD9">
      <w:pPr>
        <w:rPr>
          <w:rFonts w:ascii="Arial" w:eastAsia="Arial" w:hAnsi="Arial" w:cs="Arial"/>
          <w:color w:val="000000"/>
        </w:rPr>
      </w:pPr>
    </w:p>
    <w:p w14:paraId="740F74DA" w14:textId="77777777" w:rsidR="00437BD9" w:rsidRPr="00BD0AC7" w:rsidRDefault="00437BD9" w:rsidP="00437BD9">
      <w:pPr>
        <w:rPr>
          <w:rFonts w:ascii="Arial" w:eastAsia="Arial" w:hAnsi="Arial" w:cs="Arial"/>
          <w:color w:val="000000"/>
        </w:rPr>
      </w:pPr>
      <w:r w:rsidRPr="00BD0AC7">
        <w:rPr>
          <w:rFonts w:ascii="Arial" w:eastAsia="Arial" w:hAnsi="Arial" w:cs="Arial"/>
          <w:color w:val="000000"/>
        </w:rPr>
        <w:t xml:space="preserve"> 4.</w:t>
      </w:r>
      <w:proofErr w:type="gramStart"/>
      <w:r w:rsidRPr="00BD0AC7">
        <w:rPr>
          <w:rFonts w:ascii="Arial" w:eastAsia="Arial" w:hAnsi="Arial" w:cs="Arial"/>
          <w:color w:val="000000"/>
        </w:rPr>
        <w:t>Verificar  el</w:t>
      </w:r>
      <w:proofErr w:type="gramEnd"/>
      <w:r w:rsidRPr="00BD0AC7">
        <w:rPr>
          <w:rFonts w:ascii="Arial" w:eastAsia="Arial" w:hAnsi="Arial" w:cs="Arial"/>
          <w:color w:val="000000"/>
        </w:rPr>
        <w:t xml:space="preserve"> cumplimiento y/</w:t>
      </w:r>
      <w:proofErr w:type="spellStart"/>
      <w:r w:rsidRPr="00BD0AC7">
        <w:rPr>
          <w:rFonts w:ascii="Arial" w:eastAsia="Arial" w:hAnsi="Arial" w:cs="Arial"/>
          <w:color w:val="000000"/>
        </w:rPr>
        <w:t>ó</w:t>
      </w:r>
      <w:proofErr w:type="spellEnd"/>
      <w:r w:rsidRPr="00BD0AC7">
        <w:rPr>
          <w:rFonts w:ascii="Arial" w:eastAsia="Arial" w:hAnsi="Arial" w:cs="Arial"/>
          <w:color w:val="000000"/>
        </w:rPr>
        <w:t xml:space="preserve"> participar de las actividades en pro del desarrollo del sistema de gestión de calidad, el sistema de gestión ambiental y el sistema de gestión de seguridad y salud en el trabajo.</w:t>
      </w:r>
    </w:p>
    <w:p w14:paraId="1002B70D" w14:textId="77777777" w:rsidR="00437BD9" w:rsidRPr="00BD0AC7" w:rsidRDefault="00437BD9" w:rsidP="00437BD9">
      <w:pPr>
        <w:rPr>
          <w:rFonts w:ascii="Arial" w:eastAsia="Arial" w:hAnsi="Arial" w:cs="Arial"/>
          <w:color w:val="000000"/>
        </w:rPr>
      </w:pPr>
      <w:r w:rsidRPr="00BD0AC7">
        <w:rPr>
          <w:rFonts w:ascii="Arial" w:eastAsia="Arial" w:hAnsi="Arial" w:cs="Arial"/>
          <w:color w:val="000000"/>
        </w:rPr>
        <w:t xml:space="preserve"> </w:t>
      </w:r>
    </w:p>
    <w:p w14:paraId="551A6AB6" w14:textId="61BB8CE6" w:rsidR="00437BD9" w:rsidRPr="00BD0AC7" w:rsidRDefault="00437BD9" w:rsidP="00437BD9">
      <w:pPr>
        <w:rPr>
          <w:rFonts w:ascii="Arial" w:hAnsi="Arial" w:cs="Arial"/>
          <w:color w:val="000000"/>
        </w:rPr>
      </w:pPr>
      <w:r w:rsidRPr="00BD0AC7">
        <w:rPr>
          <w:rFonts w:ascii="Arial" w:eastAsia="Arial" w:hAnsi="Arial" w:cs="Arial"/>
          <w:color w:val="000000"/>
        </w:rPr>
        <w:t xml:space="preserve"> </w:t>
      </w:r>
      <w:r w:rsidRPr="00BD0AC7">
        <w:rPr>
          <w:rFonts w:ascii="Arial" w:hAnsi="Arial" w:cs="Arial"/>
          <w:noProof/>
        </w:rPr>
        <w:t>Participé de la mesa de trabajo con los coordinadores del area de infraestructura deportiva para validar y dar seguimiento al cumplimiento de las actividades del sistema de gestión de calidad.</w:t>
      </w:r>
    </w:p>
    <w:p w14:paraId="2F2C648E" w14:textId="77777777" w:rsidR="00437BD9" w:rsidRPr="00BD0AC7" w:rsidRDefault="00437BD9" w:rsidP="00437BD9">
      <w:pPr>
        <w:rPr>
          <w:rFonts w:ascii="Arial" w:eastAsia="Arial" w:hAnsi="Arial" w:cs="Arial"/>
          <w:color w:val="000000"/>
        </w:rPr>
      </w:pPr>
    </w:p>
    <w:p w14:paraId="533517E8" w14:textId="77777777" w:rsidR="00437BD9" w:rsidRPr="00BD0AC7" w:rsidRDefault="00437BD9" w:rsidP="00437BD9">
      <w:pPr>
        <w:rPr>
          <w:rFonts w:ascii="Arial" w:eastAsia="Arial" w:hAnsi="Arial" w:cs="Arial"/>
          <w:color w:val="000000"/>
        </w:rPr>
      </w:pPr>
      <w:r w:rsidRPr="00BD0AC7">
        <w:rPr>
          <w:rFonts w:ascii="Arial" w:eastAsia="Arial" w:hAnsi="Arial" w:cs="Arial"/>
          <w:color w:val="000000"/>
        </w:rPr>
        <w:t xml:space="preserve"> 5. Planear y diligenciar el formato de parrilla de los monitores deportivo de la </w:t>
      </w:r>
      <w:proofErr w:type="gramStart"/>
      <w:r w:rsidRPr="00BD0AC7">
        <w:rPr>
          <w:rFonts w:ascii="Arial" w:eastAsia="Arial" w:hAnsi="Arial" w:cs="Arial"/>
          <w:color w:val="000000"/>
        </w:rPr>
        <w:t>Secretaria</w:t>
      </w:r>
      <w:proofErr w:type="gramEnd"/>
      <w:r w:rsidRPr="00BD0AC7">
        <w:rPr>
          <w:rFonts w:ascii="Arial" w:eastAsia="Arial" w:hAnsi="Arial" w:cs="Arial"/>
          <w:color w:val="000000"/>
        </w:rPr>
        <w:t xml:space="preserve"> del Deporte y la Recreación.</w:t>
      </w:r>
    </w:p>
    <w:p w14:paraId="2038E075" w14:textId="77777777" w:rsidR="00437BD9" w:rsidRPr="00BD0AC7" w:rsidRDefault="00437BD9" w:rsidP="00437BD9">
      <w:pPr>
        <w:rPr>
          <w:rFonts w:ascii="Arial" w:eastAsia="Arial" w:hAnsi="Arial" w:cs="Arial"/>
          <w:color w:val="000000"/>
        </w:rPr>
      </w:pPr>
    </w:p>
    <w:p w14:paraId="287A79AA" w14:textId="33AB059D" w:rsidR="00437BD9" w:rsidRPr="00BD0AC7" w:rsidRDefault="00437BD9" w:rsidP="00437BD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BD0AC7">
        <w:rPr>
          <w:rFonts w:ascii="Arial" w:hAnsi="Arial" w:cs="Arial"/>
          <w:noProof/>
        </w:rPr>
        <w:t>Elaboré la parrilla con los puntos de atención actualizados de cada formador junto con sus datos de contacto del programa del mes de agosto.</w:t>
      </w:r>
    </w:p>
    <w:p w14:paraId="38A4E1E2" w14:textId="77777777" w:rsidR="00437BD9" w:rsidRPr="00BD0AC7" w:rsidRDefault="00437BD9" w:rsidP="00437BD9">
      <w:pPr>
        <w:rPr>
          <w:rFonts w:ascii="Arial" w:eastAsia="Arial" w:hAnsi="Arial" w:cs="Arial"/>
          <w:color w:val="000000"/>
        </w:rPr>
      </w:pPr>
    </w:p>
    <w:p w14:paraId="3C6EA313" w14:textId="77777777" w:rsidR="00437BD9" w:rsidRPr="00BD0AC7" w:rsidRDefault="00437BD9" w:rsidP="00437BD9">
      <w:pPr>
        <w:rPr>
          <w:rFonts w:ascii="Arial" w:eastAsia="Arial" w:hAnsi="Arial" w:cs="Arial"/>
          <w:color w:val="000000"/>
        </w:rPr>
      </w:pPr>
      <w:r w:rsidRPr="00BD0AC7">
        <w:rPr>
          <w:rFonts w:ascii="Arial" w:eastAsia="Arial" w:hAnsi="Arial" w:cs="Arial"/>
          <w:color w:val="000000"/>
        </w:rPr>
        <w:t>6. Las demás desarrolladas en el objeto contractual.</w:t>
      </w:r>
    </w:p>
    <w:p w14:paraId="5C0EBCD2" w14:textId="77777777" w:rsidR="00437BD9" w:rsidRPr="00BD0AC7" w:rsidRDefault="00437BD9" w:rsidP="00437BD9">
      <w:pPr>
        <w:rPr>
          <w:rFonts w:ascii="Arial" w:eastAsia="Arial" w:hAnsi="Arial" w:cs="Arial"/>
          <w:color w:val="000000"/>
        </w:rPr>
      </w:pPr>
    </w:p>
    <w:p w14:paraId="418FBEB3" w14:textId="6D386910" w:rsidR="00437BD9" w:rsidRPr="00BD0AC7" w:rsidRDefault="00437BD9" w:rsidP="00437BD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</w:rPr>
      </w:pPr>
      <w:r w:rsidRPr="00BD0AC7">
        <w:rPr>
          <w:rFonts w:ascii="Arial" w:eastAsia="Arial" w:hAnsi="Arial" w:cs="Arial"/>
          <w:color w:val="000000"/>
        </w:rPr>
        <w:t xml:space="preserve"> </w:t>
      </w:r>
      <w:r w:rsidRPr="00BD0AC7">
        <w:rPr>
          <w:rFonts w:ascii="Arial" w:hAnsi="Arial" w:cs="Arial"/>
          <w:noProof/>
        </w:rPr>
        <w:t>Participé en la socializacion con los coordinadores zonales y gestores para la entrega de actas y cronograma de actividades para las comunas</w:t>
      </w:r>
    </w:p>
    <w:p w14:paraId="4A588915" w14:textId="77777777" w:rsidR="00437BD9" w:rsidRPr="00BD0AC7" w:rsidRDefault="00437BD9" w:rsidP="00437BD9">
      <w:pPr>
        <w:rPr>
          <w:rFonts w:ascii="Arial" w:eastAsia="Arial" w:hAnsi="Arial" w:cs="Arial"/>
          <w:color w:val="000000"/>
        </w:rPr>
      </w:pPr>
    </w:p>
    <w:p w14:paraId="09A5A8F4" w14:textId="77777777" w:rsidR="00437BD9" w:rsidRPr="00BD0AC7" w:rsidRDefault="00437BD9" w:rsidP="007C5227">
      <w:pPr>
        <w:pStyle w:val="Textoindependiente"/>
        <w:rPr>
          <w:rFonts w:ascii="Arial" w:hAnsi="Arial" w:cs="Arial"/>
          <w:b/>
        </w:rPr>
      </w:pPr>
    </w:p>
    <w:p w14:paraId="39CA5E71" w14:textId="77777777" w:rsidR="007D197A" w:rsidRPr="00BD0AC7" w:rsidRDefault="007D197A" w:rsidP="007C5227">
      <w:pPr>
        <w:pStyle w:val="Textoindependiente"/>
        <w:rPr>
          <w:rFonts w:ascii="Arial" w:hAnsi="Arial" w:cs="Arial"/>
          <w:b/>
        </w:rPr>
      </w:pPr>
    </w:p>
    <w:p w14:paraId="2395E706" w14:textId="77777777" w:rsidR="007D197A" w:rsidRPr="00BD0AC7" w:rsidRDefault="007D197A" w:rsidP="002A5A29">
      <w:pPr>
        <w:suppressAutoHyphens w:val="0"/>
        <w:rPr>
          <w:rFonts w:ascii="Arial" w:hAnsi="Arial" w:cs="Arial"/>
          <w:lang w:eastAsia="es-CO"/>
        </w:rPr>
      </w:pPr>
    </w:p>
    <w:p w14:paraId="48CCA014" w14:textId="77777777" w:rsidR="007D197A" w:rsidRPr="00BD0AC7" w:rsidRDefault="007D197A" w:rsidP="00BA1E44">
      <w:pPr>
        <w:suppressAutoHyphens w:val="0"/>
        <w:rPr>
          <w:rFonts w:ascii="Arial" w:hAnsi="Arial" w:cs="Arial"/>
          <w:lang w:val="es-CO" w:eastAsia="es-CO"/>
        </w:rPr>
      </w:pPr>
    </w:p>
    <w:p w14:paraId="6D26035E" w14:textId="77777777" w:rsidR="007D197A" w:rsidRPr="00BD0AC7" w:rsidRDefault="007D197A" w:rsidP="0092241A">
      <w:pPr>
        <w:pStyle w:val="Default"/>
      </w:pPr>
    </w:p>
    <w:p w14:paraId="7D4B45A9" w14:textId="41C78603" w:rsidR="00E50E66" w:rsidRPr="00BD0AC7" w:rsidRDefault="00E50E66" w:rsidP="00E50E66">
      <w:pPr>
        <w:suppressAutoHyphens w:val="0"/>
        <w:jc w:val="both"/>
        <w:rPr>
          <w:rFonts w:ascii="Arial" w:hAnsi="Arial" w:cs="Arial"/>
        </w:rPr>
      </w:pPr>
      <w:r w:rsidRPr="00BD0AC7">
        <w:rPr>
          <w:rFonts w:ascii="Arial" w:hAnsi="Arial" w:cs="Arial"/>
        </w:rPr>
        <w:t xml:space="preserve">Para constancia de lo anterior, se firma en Santiago de Cali el </w:t>
      </w:r>
      <w:r w:rsidRPr="00BD0AC7">
        <w:rPr>
          <w:rFonts w:ascii="Arial" w:hAnsi="Arial" w:cs="Arial"/>
          <w:noProof/>
        </w:rPr>
        <w:t>26/Ago/2025</w:t>
      </w:r>
    </w:p>
    <w:p w14:paraId="4BBC681E" w14:textId="77777777" w:rsidR="00E50E66" w:rsidRPr="00BD0AC7" w:rsidRDefault="00E50E66" w:rsidP="00E50E66">
      <w:pPr>
        <w:suppressAutoHyphens w:val="0"/>
        <w:jc w:val="both"/>
        <w:rPr>
          <w:rFonts w:ascii="Arial" w:hAnsi="Arial" w:cs="Arial"/>
        </w:rPr>
      </w:pPr>
    </w:p>
    <w:p w14:paraId="15F32D54" w14:textId="77777777" w:rsidR="00E50E66" w:rsidRPr="00BD0AC7" w:rsidRDefault="00E50E66" w:rsidP="00E50E66">
      <w:pPr>
        <w:suppressAutoHyphens w:val="0"/>
        <w:jc w:val="both"/>
        <w:rPr>
          <w:rFonts w:ascii="Arial" w:hAnsi="Arial" w:cs="Arial"/>
        </w:rPr>
      </w:pPr>
      <w:r w:rsidRPr="00BD0AC7">
        <w:rPr>
          <w:rFonts w:ascii="Arial" w:hAnsi="Arial" w:cs="Arial"/>
        </w:rPr>
        <w:t>Atentamente,</w:t>
      </w:r>
    </w:p>
    <w:p w14:paraId="2D1EAE9B" w14:textId="77777777" w:rsidR="00E50E66" w:rsidRPr="00BD0AC7" w:rsidRDefault="00E50E66" w:rsidP="00E50E66">
      <w:pPr>
        <w:suppressAutoHyphens w:val="0"/>
        <w:jc w:val="both"/>
        <w:rPr>
          <w:rFonts w:ascii="Arial" w:hAnsi="Arial" w:cs="Arial"/>
        </w:rPr>
      </w:pPr>
    </w:p>
    <w:p w14:paraId="0D1D47E7" w14:textId="77777777" w:rsidR="00E50E66" w:rsidRPr="00BD0AC7" w:rsidRDefault="00E50E66" w:rsidP="00E50E66">
      <w:pPr>
        <w:suppressAutoHyphens w:val="0"/>
        <w:jc w:val="both"/>
        <w:rPr>
          <w:rFonts w:ascii="Arial" w:hAnsi="Arial" w:cs="Arial"/>
        </w:rPr>
      </w:pPr>
    </w:p>
    <w:p w14:paraId="375C295B" w14:textId="77777777" w:rsidR="00E50E66" w:rsidRPr="00BD0AC7" w:rsidRDefault="00E50E66" w:rsidP="00E50E66">
      <w:pPr>
        <w:pStyle w:val="Textoindependiente"/>
        <w:rPr>
          <w:rFonts w:ascii="Arial" w:hAnsi="Arial" w:cs="Arial"/>
          <w:color w:val="000000"/>
        </w:rPr>
      </w:pPr>
    </w:p>
    <w:p w14:paraId="65AB69FD" w14:textId="77777777" w:rsidR="00E50E66" w:rsidRPr="00BD0AC7" w:rsidRDefault="00E50E66" w:rsidP="00E50E66">
      <w:pPr>
        <w:pStyle w:val="Textoindependiente"/>
        <w:rPr>
          <w:rFonts w:ascii="Arial" w:hAnsi="Arial" w:cs="Arial"/>
          <w:color w:val="000000"/>
        </w:rPr>
      </w:pPr>
    </w:p>
    <w:p w14:paraId="7C0DF842" w14:textId="77777777" w:rsidR="00E50E66" w:rsidRPr="00BD0AC7" w:rsidRDefault="00E50E66" w:rsidP="00E50E66">
      <w:pPr>
        <w:pStyle w:val="Textoindependiente"/>
        <w:rPr>
          <w:rFonts w:ascii="Arial" w:hAnsi="Arial" w:cs="Arial"/>
          <w:color w:val="000000"/>
        </w:rPr>
      </w:pPr>
      <w:r w:rsidRPr="00BD0AC7">
        <w:rPr>
          <w:rFonts w:ascii="Arial" w:hAnsi="Arial" w:cs="Arial"/>
          <w:color w:val="000000"/>
        </w:rPr>
        <w:t>_____________________________</w:t>
      </w:r>
    </w:p>
    <w:p w14:paraId="6899BC57" w14:textId="77777777" w:rsidR="00E50E66" w:rsidRPr="00BD0AC7" w:rsidRDefault="00E50E66" w:rsidP="00E50E66">
      <w:pPr>
        <w:pStyle w:val="Textoindependiente"/>
        <w:rPr>
          <w:rFonts w:ascii="Arial" w:hAnsi="Arial" w:cs="Arial"/>
        </w:rPr>
      </w:pPr>
      <w:r w:rsidRPr="00BD0AC7">
        <w:rPr>
          <w:rFonts w:ascii="Arial" w:hAnsi="Arial" w:cs="Arial"/>
        </w:rPr>
        <w:t xml:space="preserve">ERIKA GIOVANNA MERCADO ESCARRIA </w:t>
      </w:r>
    </w:p>
    <w:p w14:paraId="13C5AB12" w14:textId="0668FE66" w:rsidR="00E50E66" w:rsidRPr="00BD0AC7" w:rsidRDefault="00E50E66" w:rsidP="00E50E66">
      <w:pPr>
        <w:pStyle w:val="Textoindependiente"/>
        <w:rPr>
          <w:rFonts w:ascii="Arial" w:hAnsi="Arial" w:cs="Arial"/>
          <w:color w:val="000000"/>
        </w:rPr>
      </w:pPr>
      <w:r w:rsidRPr="00BD0AC7">
        <w:rPr>
          <w:rFonts w:ascii="Arial" w:hAnsi="Arial" w:cs="Arial"/>
          <w:noProof/>
        </w:rPr>
        <w:t>38567295</w:t>
      </w:r>
      <w:r w:rsidRPr="00BD0AC7">
        <w:rPr>
          <w:rFonts w:ascii="Arial" w:hAnsi="Arial" w:cs="Arial"/>
        </w:rPr>
        <w:t xml:space="preserve">  </w:t>
      </w:r>
    </w:p>
    <w:p w14:paraId="665C20C3" w14:textId="21408132" w:rsidR="007D197A" w:rsidRPr="00BD0AC7" w:rsidRDefault="00E50E66" w:rsidP="00E50E66">
      <w:pPr>
        <w:pStyle w:val="Default"/>
      </w:pPr>
      <w:r w:rsidRPr="00BD0AC7">
        <w:t>CONTRATISTA</w:t>
      </w:r>
    </w:p>
    <w:p w14:paraId="7761BD2A" w14:textId="77777777" w:rsidR="007D197A" w:rsidRPr="00BD0AC7" w:rsidRDefault="007D197A" w:rsidP="0092241A">
      <w:pPr>
        <w:pStyle w:val="Default"/>
        <w:pageBreakBefore/>
      </w:pPr>
    </w:p>
    <w:p w14:paraId="7BA2FCC6" w14:textId="77777777" w:rsidR="007D197A" w:rsidRPr="00BD0AC7" w:rsidRDefault="007D197A">
      <w:pPr>
        <w:pStyle w:val="Textoindependiente"/>
        <w:rPr>
          <w:rFonts w:ascii="Arial" w:hAnsi="Arial" w:cs="Arial"/>
          <w:b/>
        </w:rPr>
      </w:pPr>
    </w:p>
    <w:p w14:paraId="7B460B2E" w14:textId="6B113A35" w:rsidR="007D197A" w:rsidRPr="00BD0AC7" w:rsidRDefault="007D197A">
      <w:pPr>
        <w:pStyle w:val="Textoindependiente"/>
        <w:rPr>
          <w:rFonts w:ascii="Arial" w:hAnsi="Arial" w:cs="Arial"/>
          <w:lang w:val="pt-BR"/>
        </w:rPr>
        <w:sectPr w:rsidR="007D197A" w:rsidRPr="00BD0AC7" w:rsidSect="005324FD">
          <w:headerReference w:type="default" r:id="rId8"/>
          <w:footnotePr>
            <w:pos w:val="beneathText"/>
          </w:footnotePr>
          <w:pgSz w:w="12242" w:h="15842" w:code="1"/>
          <w:pgMar w:top="1809" w:right="1622" w:bottom="1418" w:left="1701" w:header="1134" w:footer="720" w:gutter="0"/>
          <w:pgNumType w:start="94"/>
          <w:cols w:space="720"/>
          <w:docGrid w:linePitch="360"/>
        </w:sectPr>
      </w:pPr>
      <w:r w:rsidRPr="00BD0AC7">
        <w:rPr>
          <w:rFonts w:ascii="Arial" w:hAnsi="Arial" w:cs="Arial"/>
        </w:rPr>
        <w:tab/>
      </w:r>
      <w:r w:rsidRPr="00BD0AC7">
        <w:rPr>
          <w:rFonts w:ascii="Arial" w:hAnsi="Arial" w:cs="Arial"/>
          <w:b/>
        </w:rPr>
        <w:tab/>
      </w:r>
      <w:r w:rsidRPr="00BD0AC7">
        <w:rPr>
          <w:rFonts w:ascii="Arial" w:hAnsi="Arial" w:cs="Arial"/>
          <w:lang w:val="pt-BR"/>
        </w:rPr>
        <w:t xml:space="preserve">             </w:t>
      </w:r>
    </w:p>
    <w:p w14:paraId="4927EF87" w14:textId="77777777" w:rsidR="007D197A" w:rsidRPr="00BD0AC7" w:rsidRDefault="007D197A">
      <w:pPr>
        <w:pStyle w:val="Textoindependiente"/>
        <w:rPr>
          <w:rFonts w:ascii="Arial" w:hAnsi="Arial" w:cs="Arial"/>
        </w:rPr>
      </w:pPr>
    </w:p>
    <w:sectPr w:rsidR="007D197A" w:rsidRPr="00BD0AC7" w:rsidSect="007D197A">
      <w:headerReference w:type="default" r:id="rId9"/>
      <w:footnotePr>
        <w:pos w:val="beneathText"/>
      </w:footnotePr>
      <w:type w:val="continuous"/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0C4FE" w14:textId="77777777" w:rsidR="00224072" w:rsidRDefault="00224072">
      <w:r>
        <w:separator/>
      </w:r>
    </w:p>
  </w:endnote>
  <w:endnote w:type="continuationSeparator" w:id="0">
    <w:p w14:paraId="0724BC5F" w14:textId="77777777" w:rsidR="00224072" w:rsidRDefault="00224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98427" w14:textId="77777777" w:rsidR="00224072" w:rsidRDefault="00224072">
      <w:r>
        <w:separator/>
      </w:r>
    </w:p>
  </w:footnote>
  <w:footnote w:type="continuationSeparator" w:id="0">
    <w:p w14:paraId="0BA7EDE6" w14:textId="77777777" w:rsidR="00224072" w:rsidRDefault="00224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56C37" w14:textId="77777777" w:rsidR="007D197A" w:rsidRPr="000005A3" w:rsidRDefault="007D197A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14:paraId="48E5558B" w14:textId="188C7671" w:rsidR="007D197A" w:rsidRPr="000005A3" w:rsidRDefault="007D197A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Pr="0092241A">
      <w:rPr>
        <w:rFonts w:ascii="Arial" w:hAnsi="Arial" w:cs="Arial"/>
        <w:b/>
        <w:bCs/>
        <w:lang w:val="es-MX"/>
      </w:rPr>
      <w:t>4162.010.26.1</w:t>
    </w:r>
    <w:r w:rsidRPr="008445B1">
      <w:rPr>
        <w:rFonts w:ascii="Arial" w:hAnsi="Arial" w:cs="Arial"/>
        <w:b/>
        <w:bCs/>
        <w:lang w:val="es-MX"/>
      </w:rPr>
      <w:t>.</w:t>
    </w:r>
    <w:r w:rsidR="00322EA3">
      <w:rPr>
        <w:rFonts w:ascii="Arial" w:hAnsi="Arial" w:cs="Arial"/>
        <w:b/>
        <w:bCs/>
        <w:noProof/>
        <w:lang w:val="es-MX"/>
      </w:rPr>
      <w:t>4162.010.26.1.</w:t>
    </w:r>
    <w:r w:rsidR="00E50E66">
      <w:rPr>
        <w:rFonts w:ascii="Arial" w:hAnsi="Arial" w:cs="Arial"/>
        <w:b/>
        <w:bCs/>
        <w:noProof/>
        <w:lang w:val="es-MX"/>
      </w:rPr>
      <w:t>2060</w:t>
    </w:r>
    <w:r w:rsidRPr="006E5E23">
      <w:rPr>
        <w:rFonts w:ascii="Arial" w:hAnsi="Arial" w:cs="Arial"/>
        <w:b/>
        <w:bCs/>
        <w:noProof/>
        <w:lang w:val="es-MX"/>
      </w:rPr>
      <w:t>-2025</w:t>
    </w:r>
    <w:r w:rsidRPr="008445B1">
      <w:rPr>
        <w:rFonts w:ascii="Arial" w:hAnsi="Arial" w:cs="Arial"/>
        <w:b/>
        <w:bCs/>
        <w:lang w:val="es-MX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6EA3D" w14:textId="77777777" w:rsidR="00F55A22" w:rsidRPr="000005A3" w:rsidRDefault="00F55A22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14:paraId="2615235E" w14:textId="77777777" w:rsidR="00F55A22" w:rsidRPr="000005A3" w:rsidRDefault="00F55A22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Pr="0092241A">
      <w:rPr>
        <w:rFonts w:ascii="Arial" w:hAnsi="Arial" w:cs="Arial"/>
        <w:b/>
        <w:bCs/>
        <w:lang w:val="es-MX"/>
      </w:rPr>
      <w:t>4162.010.26.1</w:t>
    </w:r>
    <w:r w:rsidRPr="008445B1">
      <w:rPr>
        <w:rFonts w:ascii="Arial" w:hAnsi="Arial" w:cs="Arial"/>
        <w:b/>
        <w:bCs/>
        <w:lang w:val="es-MX"/>
      </w:rPr>
      <w:t>.</w:t>
    </w:r>
    <w:r w:rsidR="006A4927" w:rsidRPr="006E5E23">
      <w:rPr>
        <w:rFonts w:ascii="Arial" w:hAnsi="Arial" w:cs="Arial"/>
        <w:b/>
        <w:bCs/>
        <w:noProof/>
        <w:lang w:val="es-MX"/>
      </w:rPr>
      <w:t>4162.010.26.1.0080-2025</w:t>
    </w:r>
    <w:r w:rsidRPr="008445B1">
      <w:rPr>
        <w:rFonts w:ascii="Arial" w:hAnsi="Arial" w:cs="Arial"/>
        <w:b/>
        <w:bCs/>
        <w:lang w:val="es-MX"/>
      </w:rPr>
      <w:t xml:space="preserve"> -2</w:t>
    </w:r>
    <w:r w:rsidRPr="0092241A">
      <w:rPr>
        <w:rFonts w:ascii="Arial" w:hAnsi="Arial" w:cs="Arial"/>
        <w:b/>
        <w:bCs/>
        <w:lang w:val="es-MX"/>
      </w:rPr>
      <w:t>02</w:t>
    </w:r>
    <w:r>
      <w:rPr>
        <w:rFonts w:ascii="Arial" w:hAnsi="Arial" w:cs="Arial"/>
        <w:b/>
        <w:bCs/>
        <w:lang w:val="es-MX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1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1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1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1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1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1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1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1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1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1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1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1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1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1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1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1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1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63CE15F9"/>
    <w:multiLevelType w:val="hybridMultilevel"/>
    <w:tmpl w:val="BB88E53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1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1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1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68125986">
    <w:abstractNumId w:val="9"/>
  </w:num>
  <w:num w:numId="2" w16cid:durableId="1113667016">
    <w:abstractNumId w:val="1"/>
  </w:num>
  <w:num w:numId="3" w16cid:durableId="148596268">
    <w:abstractNumId w:val="4"/>
  </w:num>
  <w:num w:numId="4" w16cid:durableId="1065300905">
    <w:abstractNumId w:val="2"/>
  </w:num>
  <w:num w:numId="5" w16cid:durableId="615869090">
    <w:abstractNumId w:val="0"/>
  </w:num>
  <w:num w:numId="6" w16cid:durableId="2056006062">
    <w:abstractNumId w:val="10"/>
  </w:num>
  <w:num w:numId="7" w16cid:durableId="1235630261">
    <w:abstractNumId w:val="21"/>
  </w:num>
  <w:num w:numId="8" w16cid:durableId="1126463458">
    <w:abstractNumId w:val="19"/>
  </w:num>
  <w:num w:numId="9" w16cid:durableId="1623921954">
    <w:abstractNumId w:val="17"/>
  </w:num>
  <w:num w:numId="10" w16cid:durableId="2013605060">
    <w:abstractNumId w:val="15"/>
  </w:num>
  <w:num w:numId="11" w16cid:durableId="1333601920">
    <w:abstractNumId w:val="3"/>
  </w:num>
  <w:num w:numId="12" w16cid:durableId="1888251424">
    <w:abstractNumId w:val="14"/>
  </w:num>
  <w:num w:numId="13" w16cid:durableId="472722751">
    <w:abstractNumId w:val="22"/>
  </w:num>
  <w:num w:numId="14" w16cid:durableId="835262778">
    <w:abstractNumId w:val="12"/>
  </w:num>
  <w:num w:numId="15" w16cid:durableId="1430154953">
    <w:abstractNumId w:val="13"/>
  </w:num>
  <w:num w:numId="16" w16cid:durableId="1384593897">
    <w:abstractNumId w:val="11"/>
    <w:lvlOverride w:ilvl="0">
      <w:lvl w:ilvl="0">
        <w:numFmt w:val="decimal"/>
        <w:lvlText w:val="%1."/>
        <w:lvlJc w:val="left"/>
      </w:lvl>
    </w:lvlOverride>
  </w:num>
  <w:num w:numId="17" w16cid:durableId="124782858">
    <w:abstractNumId w:val="16"/>
    <w:lvlOverride w:ilvl="0">
      <w:lvl w:ilvl="0">
        <w:numFmt w:val="decimal"/>
        <w:lvlText w:val="%1."/>
        <w:lvlJc w:val="left"/>
      </w:lvl>
    </w:lvlOverride>
  </w:num>
  <w:num w:numId="18" w16cid:durableId="109206532">
    <w:abstractNumId w:val="18"/>
    <w:lvlOverride w:ilvl="0">
      <w:lvl w:ilvl="0">
        <w:numFmt w:val="decimal"/>
        <w:lvlText w:val="%1."/>
        <w:lvlJc w:val="left"/>
      </w:lvl>
    </w:lvlOverride>
  </w:num>
  <w:num w:numId="19" w16cid:durableId="1991013294">
    <w:abstractNumId w:val="23"/>
    <w:lvlOverride w:ilvl="0">
      <w:lvl w:ilvl="0">
        <w:numFmt w:val="decimal"/>
        <w:lvlText w:val="%1."/>
        <w:lvlJc w:val="left"/>
      </w:lvl>
    </w:lvlOverride>
  </w:num>
  <w:num w:numId="20" w16cid:durableId="1747723411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21B2"/>
    <w:rsid w:val="00074961"/>
    <w:rsid w:val="00080079"/>
    <w:rsid w:val="000816F5"/>
    <w:rsid w:val="00085E74"/>
    <w:rsid w:val="0008601A"/>
    <w:rsid w:val="00090529"/>
    <w:rsid w:val="0009064D"/>
    <w:rsid w:val="00091334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24072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0DC7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2EA3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37BD9"/>
    <w:rsid w:val="0044537C"/>
    <w:rsid w:val="0045214C"/>
    <w:rsid w:val="004523B2"/>
    <w:rsid w:val="00452909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05573"/>
    <w:rsid w:val="006207DF"/>
    <w:rsid w:val="00621E76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6D24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A4927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97A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17DA8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45B1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86E98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33CB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65EF1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160A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AC7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2511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1399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17758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0E66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A2D7A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55A22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52B511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7E82B-379F-4D9C-8E41-DD2B2675E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1129</Words>
  <Characters>6214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7329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jhon erick mora</cp:lastModifiedBy>
  <cp:revision>7</cp:revision>
  <cp:lastPrinted>2025-08-21T21:35:00Z</cp:lastPrinted>
  <dcterms:created xsi:type="dcterms:W3CDTF">2025-07-01T16:36:00Z</dcterms:created>
  <dcterms:modified xsi:type="dcterms:W3CDTF">2025-08-21T21:36:00Z</dcterms:modified>
</cp:coreProperties>
</file>